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D903A" w14:textId="77777777" w:rsidR="007A4C15" w:rsidRDefault="007A4C15" w:rsidP="00CC1C9A">
      <w:pPr>
        <w:autoSpaceDE w:val="0"/>
        <w:autoSpaceDN w:val="0"/>
        <w:adjustRightInd w:val="0"/>
        <w:contextualSpacing/>
        <w:jc w:val="center"/>
        <w:rPr>
          <w:b/>
          <w:bCs/>
        </w:rPr>
      </w:pPr>
    </w:p>
    <w:p w14:paraId="68097627" w14:textId="5C5EB75F" w:rsidR="005E762A" w:rsidRPr="00D9499D" w:rsidRDefault="008870C1" w:rsidP="00CC1C9A">
      <w:pPr>
        <w:autoSpaceDE w:val="0"/>
        <w:autoSpaceDN w:val="0"/>
        <w:adjustRightInd w:val="0"/>
        <w:contextualSpacing/>
        <w:jc w:val="center"/>
        <w:rPr>
          <w:b/>
          <w:bCs/>
        </w:rPr>
      </w:pPr>
      <w:r w:rsidRPr="00D9499D">
        <w:rPr>
          <w:b/>
          <w:bCs/>
        </w:rPr>
        <w:t>P</w:t>
      </w:r>
      <w:r w:rsidR="003E4087" w:rsidRPr="00D9499D">
        <w:rPr>
          <w:b/>
          <w:bCs/>
        </w:rPr>
        <w:t xml:space="preserve">RIVILEGIJUOTŲ NAUDOTOJŲ </w:t>
      </w:r>
      <w:r w:rsidR="00E21594" w:rsidRPr="00D9499D">
        <w:rPr>
          <w:b/>
          <w:bCs/>
        </w:rPr>
        <w:t xml:space="preserve">PRIEIGOS VALDYMO SISTEMOS GAMINTOJO PALAIKYMO, PRIEŽIŪROS IR VYSTYMO </w:t>
      </w:r>
      <w:r w:rsidR="3AB857BC" w:rsidRPr="00D9499D">
        <w:rPr>
          <w:b/>
          <w:bCs/>
        </w:rPr>
        <w:t>PASLAUGŲ</w:t>
      </w:r>
    </w:p>
    <w:p w14:paraId="71449B0E" w14:textId="77777777" w:rsidR="005E762A" w:rsidRPr="00D9499D" w:rsidRDefault="3AB857BC" w:rsidP="00CC1C9A">
      <w:pPr>
        <w:autoSpaceDE w:val="0"/>
        <w:autoSpaceDN w:val="0"/>
        <w:adjustRightInd w:val="0"/>
        <w:contextualSpacing/>
        <w:jc w:val="center"/>
        <w:rPr>
          <w:b/>
          <w:bCs/>
          <w:caps/>
        </w:rPr>
      </w:pPr>
      <w:r w:rsidRPr="00D9499D">
        <w:rPr>
          <w:b/>
          <w:bCs/>
          <w:caps/>
        </w:rPr>
        <w:t>TECHNINĖ SPECIFIKACIJA</w:t>
      </w:r>
    </w:p>
    <w:p w14:paraId="63CDFC49" w14:textId="77777777" w:rsidR="005E762A" w:rsidRPr="00D9499D" w:rsidRDefault="005E762A" w:rsidP="00CC1C9A">
      <w:pPr>
        <w:contextualSpacing/>
        <w:jc w:val="center"/>
      </w:pPr>
    </w:p>
    <w:p w14:paraId="70546BA3" w14:textId="77777777" w:rsidR="005E762A" w:rsidRPr="00D9499D" w:rsidRDefault="3AB857BC" w:rsidP="00CC1C9A">
      <w:pPr>
        <w:jc w:val="center"/>
        <w:rPr>
          <w:b/>
          <w:bCs/>
        </w:rPr>
      </w:pPr>
      <w:r w:rsidRPr="00D9499D">
        <w:rPr>
          <w:b/>
          <w:bCs/>
        </w:rPr>
        <w:t>1. PIRKIMO OBJEKTAS</w:t>
      </w:r>
    </w:p>
    <w:p w14:paraId="71B2345D" w14:textId="77777777" w:rsidR="005E762A" w:rsidRPr="00D9499D" w:rsidRDefault="005E762A" w:rsidP="00CC1C9A">
      <w:pPr>
        <w:tabs>
          <w:tab w:val="left" w:pos="1134"/>
        </w:tabs>
        <w:ind w:firstLine="567"/>
        <w:contextualSpacing/>
        <w:jc w:val="center"/>
      </w:pPr>
    </w:p>
    <w:p w14:paraId="0A585481" w14:textId="04BAB2A9" w:rsidR="00587916" w:rsidRPr="00D9499D" w:rsidRDefault="005E762A" w:rsidP="00CC1C9A">
      <w:pPr>
        <w:pStyle w:val="Sraopastraipa"/>
        <w:numPr>
          <w:ilvl w:val="1"/>
          <w:numId w:val="18"/>
        </w:numPr>
        <w:tabs>
          <w:tab w:val="left" w:pos="1134"/>
        </w:tabs>
        <w:ind w:left="0" w:firstLine="567"/>
        <w:jc w:val="both"/>
        <w:rPr>
          <w:rFonts w:ascii="Times New Roman" w:hAnsi="Times New Roman"/>
          <w:lang w:val="lt-LT"/>
        </w:rPr>
      </w:pPr>
      <w:r w:rsidRPr="00D9499D">
        <w:rPr>
          <w:rFonts w:ascii="Times New Roman" w:hAnsi="Times New Roman"/>
          <w:lang w:val="lt-LT"/>
        </w:rPr>
        <w:t xml:space="preserve">Perkamos Valstybinės ligonių kasos prie </w:t>
      </w:r>
      <w:r w:rsidR="00E67166">
        <w:rPr>
          <w:rFonts w:ascii="Times New Roman" w:hAnsi="Times New Roman"/>
          <w:lang w:val="lt-LT"/>
        </w:rPr>
        <w:t>S</w:t>
      </w:r>
      <w:r w:rsidRPr="00D9499D">
        <w:rPr>
          <w:rFonts w:ascii="Times New Roman" w:hAnsi="Times New Roman"/>
          <w:lang w:val="lt-LT"/>
        </w:rPr>
        <w:t xml:space="preserve">veikatos apsaugos ministerijos (toliau – </w:t>
      </w:r>
      <w:r w:rsidR="004C0B68" w:rsidRPr="00D9499D">
        <w:rPr>
          <w:rFonts w:ascii="Times New Roman" w:hAnsi="Times New Roman"/>
          <w:lang w:val="lt-LT"/>
        </w:rPr>
        <w:t>P</w:t>
      </w:r>
      <w:r w:rsidRPr="00D9499D">
        <w:rPr>
          <w:rFonts w:ascii="Times New Roman" w:hAnsi="Times New Roman"/>
          <w:lang w:val="lt-LT"/>
        </w:rPr>
        <w:t xml:space="preserve">erkančioji organizacija arba VLK) </w:t>
      </w:r>
      <w:r w:rsidR="008870C1" w:rsidRPr="00D9499D">
        <w:rPr>
          <w:rFonts w:ascii="Times New Roman" w:hAnsi="Times New Roman"/>
          <w:lang w:val="lt-LT"/>
        </w:rPr>
        <w:t>P</w:t>
      </w:r>
      <w:r w:rsidR="00D72039" w:rsidRPr="00D9499D">
        <w:rPr>
          <w:rFonts w:ascii="Times New Roman" w:hAnsi="Times New Roman"/>
          <w:spacing w:val="-6"/>
          <w:lang w:val="lt-LT"/>
        </w:rPr>
        <w:t>rivilegijuotų naudotojų prieigos valdymo sistemos (toliau – PNPVS)</w:t>
      </w:r>
      <w:r w:rsidR="00D72039" w:rsidRPr="00D9499D">
        <w:rPr>
          <w:rFonts w:ascii="Times New Roman" w:hAnsi="Times New Roman"/>
          <w:lang w:val="lt-LT"/>
        </w:rPr>
        <w:t xml:space="preserve"> gamintojo „</w:t>
      </w:r>
      <w:r w:rsidR="00E863E5" w:rsidRPr="00D9499D">
        <w:rPr>
          <w:rFonts w:ascii="Times New Roman" w:hAnsi="Times New Roman"/>
          <w:lang w:val="lt-LT"/>
        </w:rPr>
        <w:t xml:space="preserve">One </w:t>
      </w:r>
      <w:proofErr w:type="spellStart"/>
      <w:r w:rsidR="00E863E5" w:rsidRPr="00D9499D">
        <w:rPr>
          <w:rFonts w:ascii="Times New Roman" w:hAnsi="Times New Roman"/>
          <w:lang w:val="lt-LT"/>
        </w:rPr>
        <w:t>Identity</w:t>
      </w:r>
      <w:proofErr w:type="spellEnd"/>
      <w:r w:rsidR="00705EC7" w:rsidRPr="00D9499D">
        <w:rPr>
          <w:rFonts w:ascii="Times New Roman" w:hAnsi="Times New Roman"/>
          <w:lang w:val="lt-LT"/>
        </w:rPr>
        <w:t>“</w:t>
      </w:r>
      <w:r w:rsidR="008D400C" w:rsidRPr="00D9499D">
        <w:rPr>
          <w:rFonts w:ascii="Times New Roman" w:hAnsi="Times New Roman"/>
          <w:lang w:val="lt-LT"/>
        </w:rPr>
        <w:t xml:space="preserve"> </w:t>
      </w:r>
      <w:r w:rsidR="00D72039" w:rsidRPr="00D9499D">
        <w:rPr>
          <w:rFonts w:ascii="Times New Roman" w:hAnsi="Times New Roman"/>
          <w:spacing w:val="-6"/>
          <w:lang w:val="lt-LT"/>
        </w:rPr>
        <w:t>programinės įrangos – „</w:t>
      </w:r>
      <w:proofErr w:type="spellStart"/>
      <w:r w:rsidR="00A70218" w:rsidRPr="00D9499D">
        <w:rPr>
          <w:rFonts w:ascii="Times New Roman" w:hAnsi="Times New Roman"/>
          <w:spacing w:val="-6"/>
          <w:lang w:val="lt-LT"/>
        </w:rPr>
        <w:t>Safeguard</w:t>
      </w:r>
      <w:proofErr w:type="spellEnd"/>
      <w:r w:rsidR="00D72039" w:rsidRPr="00D9499D">
        <w:rPr>
          <w:rFonts w:ascii="Times New Roman" w:hAnsi="Times New Roman"/>
          <w:spacing w:val="-6"/>
          <w:lang w:val="lt-LT"/>
        </w:rPr>
        <w:t xml:space="preserve">“ </w:t>
      </w:r>
      <w:r w:rsidR="005438FF" w:rsidRPr="00D9499D">
        <w:rPr>
          <w:rFonts w:ascii="Times New Roman" w:hAnsi="Times New Roman"/>
          <w:spacing w:val="-6"/>
          <w:lang w:val="lt-LT"/>
        </w:rPr>
        <w:t xml:space="preserve">aparatinės įrangos </w:t>
      </w:r>
      <w:r w:rsidR="00C97457" w:rsidRPr="00D9499D">
        <w:rPr>
          <w:rFonts w:ascii="Times New Roman" w:hAnsi="Times New Roman"/>
          <w:spacing w:val="-6"/>
          <w:lang w:val="lt-LT"/>
        </w:rPr>
        <w:t>keitimo</w:t>
      </w:r>
      <w:r w:rsidR="00164AC5" w:rsidRPr="00D9499D">
        <w:rPr>
          <w:rFonts w:ascii="Times New Roman" w:hAnsi="Times New Roman"/>
          <w:spacing w:val="-6"/>
          <w:lang w:val="lt-LT"/>
        </w:rPr>
        <w:t xml:space="preserve"> (toliau – </w:t>
      </w:r>
      <w:r w:rsidR="00164AC5" w:rsidRPr="00484B2D">
        <w:rPr>
          <w:rFonts w:ascii="Times New Roman" w:hAnsi="Times New Roman"/>
          <w:b/>
          <w:bCs/>
          <w:spacing w:val="-6"/>
          <w:lang w:val="lt-LT"/>
        </w:rPr>
        <w:t>PNPVS aparatinė įranga</w:t>
      </w:r>
      <w:r w:rsidR="00164AC5" w:rsidRPr="00D9499D">
        <w:rPr>
          <w:rFonts w:ascii="Times New Roman" w:hAnsi="Times New Roman"/>
          <w:spacing w:val="-6"/>
          <w:lang w:val="lt-LT"/>
        </w:rPr>
        <w:t>)</w:t>
      </w:r>
      <w:r w:rsidR="00484B2D">
        <w:rPr>
          <w:rFonts w:ascii="Times New Roman" w:hAnsi="Times New Roman"/>
          <w:spacing w:val="-6"/>
          <w:lang w:val="lt-LT"/>
        </w:rPr>
        <w:t xml:space="preserve"> ir</w:t>
      </w:r>
      <w:r w:rsidR="008672AD" w:rsidRPr="00D9499D">
        <w:rPr>
          <w:spacing w:val="-6"/>
          <w:lang w:val="lt-LT"/>
        </w:rPr>
        <w:t xml:space="preserve"> </w:t>
      </w:r>
      <w:r w:rsidR="008672AD" w:rsidRPr="00D9499D">
        <w:rPr>
          <w:lang w:val="lt-LT"/>
        </w:rPr>
        <w:t xml:space="preserve">gamintojo „One </w:t>
      </w:r>
      <w:proofErr w:type="spellStart"/>
      <w:r w:rsidR="008672AD" w:rsidRPr="00D9499D">
        <w:rPr>
          <w:lang w:val="lt-LT"/>
        </w:rPr>
        <w:t>Identity</w:t>
      </w:r>
      <w:proofErr w:type="spellEnd"/>
      <w:r w:rsidR="008672AD" w:rsidRPr="00D9499D">
        <w:rPr>
          <w:lang w:val="lt-LT"/>
        </w:rPr>
        <w:t xml:space="preserve">“ </w:t>
      </w:r>
      <w:r w:rsidR="008672AD" w:rsidRPr="00D9499D">
        <w:rPr>
          <w:spacing w:val="-6"/>
          <w:lang w:val="lt-LT"/>
        </w:rPr>
        <w:t>programinės įrangos – „</w:t>
      </w:r>
      <w:proofErr w:type="spellStart"/>
      <w:r w:rsidR="008672AD" w:rsidRPr="00D9499D">
        <w:rPr>
          <w:spacing w:val="-6"/>
          <w:lang w:val="lt-LT"/>
        </w:rPr>
        <w:t>Safeguard</w:t>
      </w:r>
      <w:proofErr w:type="spellEnd"/>
      <w:r w:rsidR="008672AD" w:rsidRPr="00D9499D">
        <w:rPr>
          <w:spacing w:val="-6"/>
          <w:lang w:val="lt-LT"/>
        </w:rPr>
        <w:t xml:space="preserve">“ </w:t>
      </w:r>
      <w:r w:rsidR="002A0C8D" w:rsidRPr="00D9499D">
        <w:rPr>
          <w:spacing w:val="-6"/>
          <w:lang w:val="lt-LT"/>
        </w:rPr>
        <w:t>ir „</w:t>
      </w:r>
      <w:proofErr w:type="spellStart"/>
      <w:r w:rsidR="002A0C8D" w:rsidRPr="00D9499D">
        <w:rPr>
          <w:spacing w:val="-6"/>
          <w:lang w:val="lt-LT"/>
        </w:rPr>
        <w:t>OneLogin</w:t>
      </w:r>
      <w:proofErr w:type="spellEnd"/>
      <w:r w:rsidR="002A0C8D" w:rsidRPr="00D9499D">
        <w:rPr>
          <w:spacing w:val="-6"/>
          <w:lang w:val="lt-LT"/>
        </w:rPr>
        <w:t xml:space="preserve">“ </w:t>
      </w:r>
      <w:r w:rsidR="00C767E5" w:rsidRPr="00D9499D">
        <w:rPr>
          <w:spacing w:val="-6"/>
          <w:lang w:val="lt-LT"/>
        </w:rPr>
        <w:t xml:space="preserve">bei gamintojo </w:t>
      </w:r>
      <w:r w:rsidR="00C767E5" w:rsidRPr="00D9499D">
        <w:rPr>
          <w:lang w:val="lt-LT"/>
        </w:rPr>
        <w:t>„</w:t>
      </w:r>
      <w:r w:rsidR="0089079B" w:rsidRPr="00D9499D">
        <w:rPr>
          <w:spacing w:val="-6"/>
          <w:lang w:val="lt-LT"/>
        </w:rPr>
        <w:t>F5</w:t>
      </w:r>
      <w:r w:rsidR="00C767E5" w:rsidRPr="00D9499D">
        <w:rPr>
          <w:lang w:val="lt-LT"/>
        </w:rPr>
        <w:t xml:space="preserve">“ </w:t>
      </w:r>
      <w:r w:rsidR="00C767E5" w:rsidRPr="00D9499D">
        <w:rPr>
          <w:spacing w:val="-6"/>
          <w:lang w:val="lt-LT"/>
        </w:rPr>
        <w:t>programinės įrangos – „NGINX</w:t>
      </w:r>
      <w:r w:rsidR="00077ADC">
        <w:rPr>
          <w:spacing w:val="-6"/>
          <w:lang w:val="lt-LT"/>
        </w:rPr>
        <w:t xml:space="preserve">“ </w:t>
      </w:r>
      <w:r w:rsidR="00D20A5D" w:rsidRPr="00D9499D">
        <w:rPr>
          <w:spacing w:val="-6"/>
          <w:lang w:val="lt-LT"/>
        </w:rPr>
        <w:t xml:space="preserve">(toliau – </w:t>
      </w:r>
      <w:r w:rsidR="00164AC5" w:rsidRPr="00484B2D">
        <w:rPr>
          <w:b/>
          <w:bCs/>
          <w:spacing w:val="-6"/>
          <w:lang w:val="lt-LT"/>
        </w:rPr>
        <w:t>PNPVS p</w:t>
      </w:r>
      <w:r w:rsidR="00D20A5D" w:rsidRPr="00484B2D">
        <w:rPr>
          <w:b/>
          <w:bCs/>
          <w:spacing w:val="-6"/>
          <w:lang w:val="lt-LT"/>
        </w:rPr>
        <w:t>rograminė įranga</w:t>
      </w:r>
      <w:r w:rsidR="00D20A5D" w:rsidRPr="00D9499D">
        <w:rPr>
          <w:spacing w:val="-6"/>
          <w:lang w:val="lt-LT"/>
        </w:rPr>
        <w:t xml:space="preserve">) </w:t>
      </w:r>
      <w:r w:rsidR="008F406A" w:rsidRPr="00D9499D">
        <w:rPr>
          <w:lang w:val="lt-LT"/>
        </w:rPr>
        <w:t>3</w:t>
      </w:r>
      <w:r w:rsidR="001930BC" w:rsidRPr="00D9499D">
        <w:rPr>
          <w:lang w:val="lt-LT"/>
        </w:rPr>
        <w:t>4</w:t>
      </w:r>
      <w:r w:rsidR="008F406A" w:rsidRPr="00D9499D">
        <w:rPr>
          <w:lang w:val="lt-LT"/>
        </w:rPr>
        <w:t xml:space="preserve"> (trisdešimt </w:t>
      </w:r>
      <w:r w:rsidR="001930BC" w:rsidRPr="00D9499D">
        <w:rPr>
          <w:lang w:val="lt-LT"/>
        </w:rPr>
        <w:t>keturių</w:t>
      </w:r>
      <w:r w:rsidR="008F406A" w:rsidRPr="00D9499D">
        <w:rPr>
          <w:lang w:val="lt-LT"/>
        </w:rPr>
        <w:t xml:space="preserve">) mėnesių </w:t>
      </w:r>
      <w:r w:rsidR="008F406A" w:rsidRPr="00D9499D">
        <w:rPr>
          <w:iCs/>
          <w:lang w:val="lt-LT"/>
        </w:rPr>
        <w:t>gamintojo</w:t>
      </w:r>
      <w:r w:rsidR="008F406A" w:rsidRPr="00D9499D">
        <w:rPr>
          <w:lang w:val="lt-LT"/>
        </w:rPr>
        <w:t xml:space="preserve"> garantijos ir garantinės priežiūros pratęsimo</w:t>
      </w:r>
      <w:r w:rsidR="00D3666F" w:rsidRPr="00D9499D">
        <w:rPr>
          <w:lang w:val="lt-LT"/>
        </w:rPr>
        <w:t xml:space="preserve"> bei </w:t>
      </w:r>
      <w:r w:rsidR="00D20A5D" w:rsidRPr="00D9499D">
        <w:rPr>
          <w:lang w:val="lt-LT"/>
        </w:rPr>
        <w:t xml:space="preserve">šios programinės įrangos </w:t>
      </w:r>
      <w:r w:rsidR="00157087" w:rsidRPr="00D9499D">
        <w:rPr>
          <w:lang w:val="lt-LT"/>
        </w:rPr>
        <w:t>palaikymo</w:t>
      </w:r>
      <w:r w:rsidRPr="00D9499D">
        <w:rPr>
          <w:lang w:val="lt-LT"/>
        </w:rPr>
        <w:t xml:space="preserve"> ir vystymo</w:t>
      </w:r>
      <w:r w:rsidR="00AE271C" w:rsidRPr="00D9499D">
        <w:rPr>
          <w:lang w:val="lt-LT"/>
        </w:rPr>
        <w:t xml:space="preserve"> </w:t>
      </w:r>
      <w:r w:rsidRPr="00D9499D">
        <w:rPr>
          <w:lang w:val="lt-LT"/>
        </w:rPr>
        <w:t>paslaugos.</w:t>
      </w:r>
    </w:p>
    <w:p w14:paraId="4686A98A" w14:textId="73C2B750" w:rsidR="00EE07D7" w:rsidRPr="00D9499D" w:rsidRDefault="00D72039" w:rsidP="00CC1C9A">
      <w:pPr>
        <w:pStyle w:val="Sraopastraipa"/>
        <w:numPr>
          <w:ilvl w:val="1"/>
          <w:numId w:val="18"/>
        </w:numPr>
        <w:tabs>
          <w:tab w:val="left" w:pos="1134"/>
        </w:tabs>
        <w:ind w:left="0" w:firstLine="567"/>
        <w:jc w:val="both"/>
        <w:rPr>
          <w:lang w:val="lt-LT"/>
        </w:rPr>
      </w:pPr>
      <w:r w:rsidRPr="00D9499D">
        <w:rPr>
          <w:rFonts w:ascii="Times New Roman" w:hAnsi="Times New Roman"/>
          <w:lang w:val="lt-LT"/>
        </w:rPr>
        <w:t xml:space="preserve">PNPVS </w:t>
      </w:r>
      <w:r w:rsidR="00194594" w:rsidRPr="00D9499D">
        <w:rPr>
          <w:rFonts w:ascii="Times New Roman" w:hAnsi="Times New Roman"/>
          <w:spacing w:val="-6"/>
          <w:lang w:val="lt-LT"/>
        </w:rPr>
        <w:t xml:space="preserve">aparatinės įrangos </w:t>
      </w:r>
      <w:r w:rsidR="00C97457" w:rsidRPr="00D9499D">
        <w:rPr>
          <w:rFonts w:ascii="Times New Roman" w:hAnsi="Times New Roman"/>
          <w:spacing w:val="-6"/>
          <w:lang w:val="lt-LT"/>
        </w:rPr>
        <w:t>keitimo</w:t>
      </w:r>
      <w:r w:rsidR="00484B2D">
        <w:rPr>
          <w:rFonts w:ascii="Times New Roman" w:hAnsi="Times New Roman"/>
          <w:spacing w:val="-6"/>
          <w:lang w:val="lt-LT"/>
        </w:rPr>
        <w:t xml:space="preserve"> ir </w:t>
      </w:r>
      <w:r w:rsidR="004B47DB" w:rsidRPr="00D9499D">
        <w:rPr>
          <w:rFonts w:ascii="Times New Roman" w:hAnsi="Times New Roman"/>
          <w:spacing w:val="-6"/>
          <w:lang w:val="lt-LT"/>
        </w:rPr>
        <w:t xml:space="preserve">PNPVS </w:t>
      </w:r>
      <w:r w:rsidRPr="00D9499D">
        <w:rPr>
          <w:rFonts w:ascii="Times New Roman" w:hAnsi="Times New Roman"/>
          <w:spacing w:val="-6"/>
          <w:lang w:val="lt-LT"/>
        </w:rPr>
        <w:t xml:space="preserve">programinės įrangos </w:t>
      </w:r>
      <w:r w:rsidR="00D20A5D" w:rsidRPr="00D9499D">
        <w:rPr>
          <w:rFonts w:ascii="Times New Roman" w:hAnsi="Times New Roman"/>
          <w:lang w:val="lt-LT"/>
        </w:rPr>
        <w:t>3</w:t>
      </w:r>
      <w:r w:rsidR="001930BC" w:rsidRPr="00D9499D">
        <w:rPr>
          <w:rFonts w:ascii="Times New Roman" w:hAnsi="Times New Roman"/>
          <w:lang w:val="lt-LT"/>
        </w:rPr>
        <w:t>4</w:t>
      </w:r>
      <w:r w:rsidR="00D20A5D" w:rsidRPr="00D9499D">
        <w:rPr>
          <w:rFonts w:ascii="Times New Roman" w:hAnsi="Times New Roman"/>
          <w:lang w:val="lt-LT"/>
        </w:rPr>
        <w:t xml:space="preserve"> (trisdešimt </w:t>
      </w:r>
      <w:r w:rsidR="001930BC" w:rsidRPr="00D9499D">
        <w:rPr>
          <w:rFonts w:ascii="Times New Roman" w:hAnsi="Times New Roman"/>
          <w:lang w:val="lt-LT"/>
        </w:rPr>
        <w:t>keturių</w:t>
      </w:r>
      <w:r w:rsidR="00D20A5D" w:rsidRPr="00D9499D">
        <w:rPr>
          <w:rFonts w:ascii="Times New Roman" w:hAnsi="Times New Roman"/>
          <w:lang w:val="lt-LT"/>
        </w:rPr>
        <w:t xml:space="preserve">) mėnesių gamintojo garantijos ir garantinės priežiūros pratęsimo bei šios programinės </w:t>
      </w:r>
      <w:r w:rsidR="009841F0">
        <w:rPr>
          <w:rFonts w:ascii="Times New Roman" w:hAnsi="Times New Roman"/>
          <w:lang w:val="lt-LT"/>
        </w:rPr>
        <w:t xml:space="preserve">įrangos </w:t>
      </w:r>
      <w:r w:rsidR="00D20A5D" w:rsidRPr="00D9499D">
        <w:rPr>
          <w:rFonts w:ascii="Times New Roman" w:hAnsi="Times New Roman"/>
          <w:lang w:val="lt-LT"/>
        </w:rPr>
        <w:t>palaikymo ir vystymo paslaugos</w:t>
      </w:r>
      <w:r w:rsidR="00D20A5D" w:rsidRPr="00D9499D">
        <w:rPr>
          <w:rFonts w:ascii="Times New Roman" w:hAnsi="Times New Roman"/>
          <w:spacing w:val="-6"/>
          <w:lang w:val="lt-LT"/>
        </w:rPr>
        <w:t xml:space="preserve"> </w:t>
      </w:r>
      <w:r w:rsidR="00EE07D7" w:rsidRPr="00D9499D">
        <w:rPr>
          <w:rFonts w:ascii="Times New Roman" w:hAnsi="Times New Roman"/>
          <w:spacing w:val="-6"/>
          <w:lang w:val="lt-LT"/>
        </w:rPr>
        <w:t>susideda iš:</w:t>
      </w:r>
    </w:p>
    <w:p w14:paraId="65B5D3ED" w14:textId="1C1A9980" w:rsidR="009753D8" w:rsidRPr="00D9499D" w:rsidRDefault="00B851DC" w:rsidP="00CC1C9A">
      <w:pPr>
        <w:pStyle w:val="Sraopastraipa"/>
        <w:numPr>
          <w:ilvl w:val="2"/>
          <w:numId w:val="18"/>
        </w:numPr>
        <w:tabs>
          <w:tab w:val="left" w:pos="1134"/>
        </w:tabs>
        <w:ind w:left="0" w:firstLine="567"/>
        <w:jc w:val="both"/>
        <w:rPr>
          <w:rFonts w:ascii="Times New Roman" w:hAnsi="Times New Roman"/>
          <w:lang w:val="lt-LT"/>
        </w:rPr>
      </w:pPr>
      <w:r>
        <w:rPr>
          <w:rFonts w:ascii="Times New Roman" w:hAnsi="Times New Roman"/>
          <w:lang w:val="lt-LT"/>
        </w:rPr>
        <w:t xml:space="preserve"> </w:t>
      </w:r>
      <w:r w:rsidR="00B443A4" w:rsidRPr="00D9499D">
        <w:rPr>
          <w:rFonts w:ascii="Times New Roman" w:hAnsi="Times New Roman"/>
          <w:lang w:val="lt-LT"/>
        </w:rPr>
        <w:t xml:space="preserve">PNPVS aparatinės įrangos </w:t>
      </w:r>
      <w:r w:rsidR="00164AC5" w:rsidRPr="00D9499D">
        <w:rPr>
          <w:rFonts w:ascii="Times New Roman" w:hAnsi="Times New Roman"/>
          <w:spacing w:val="-6"/>
          <w:lang w:val="lt-LT"/>
        </w:rPr>
        <w:t>keitimo</w:t>
      </w:r>
      <w:r w:rsidR="009D3F77" w:rsidRPr="00D9499D">
        <w:rPr>
          <w:rFonts w:ascii="Times New Roman" w:hAnsi="Times New Roman"/>
          <w:lang w:val="lt-LT"/>
        </w:rPr>
        <w:t>, kurioms reikalavimai detalizuoti šios techninės specifikacijos 3 dalyje;</w:t>
      </w:r>
    </w:p>
    <w:p w14:paraId="1AE5D307" w14:textId="437F8F8D" w:rsidR="00D72039" w:rsidRPr="00D9499D" w:rsidRDefault="00B851DC" w:rsidP="00CC1C9A">
      <w:pPr>
        <w:pStyle w:val="Sraopastraipa"/>
        <w:numPr>
          <w:ilvl w:val="2"/>
          <w:numId w:val="18"/>
        </w:numPr>
        <w:tabs>
          <w:tab w:val="left" w:pos="1134"/>
        </w:tabs>
        <w:ind w:left="0" w:firstLine="567"/>
        <w:jc w:val="both"/>
        <w:rPr>
          <w:rFonts w:ascii="Times New Roman" w:hAnsi="Times New Roman"/>
          <w:lang w:val="lt-LT"/>
        </w:rPr>
      </w:pPr>
      <w:r>
        <w:rPr>
          <w:rFonts w:ascii="Times New Roman" w:hAnsi="Times New Roman"/>
          <w:lang w:val="lt-LT"/>
        </w:rPr>
        <w:t xml:space="preserve"> </w:t>
      </w:r>
      <w:r w:rsidR="00D72039" w:rsidRPr="00D9499D">
        <w:rPr>
          <w:rFonts w:ascii="Times New Roman" w:hAnsi="Times New Roman"/>
          <w:lang w:val="lt-LT"/>
        </w:rPr>
        <w:t xml:space="preserve">PNPVS </w:t>
      </w:r>
      <w:r w:rsidR="00D72039" w:rsidRPr="00D9499D">
        <w:rPr>
          <w:rFonts w:ascii="Times New Roman" w:hAnsi="Times New Roman"/>
          <w:spacing w:val="-6"/>
          <w:lang w:val="lt-LT"/>
        </w:rPr>
        <w:t xml:space="preserve">programinės įrangos </w:t>
      </w:r>
      <w:r w:rsidR="00D20A5D" w:rsidRPr="00D9499D">
        <w:rPr>
          <w:rFonts w:ascii="Times New Roman" w:hAnsi="Times New Roman"/>
          <w:lang w:val="lt-LT"/>
        </w:rPr>
        <w:t>3</w:t>
      </w:r>
      <w:r w:rsidR="001930BC" w:rsidRPr="00D9499D">
        <w:rPr>
          <w:rFonts w:ascii="Times New Roman" w:hAnsi="Times New Roman"/>
          <w:lang w:val="lt-LT"/>
        </w:rPr>
        <w:t>4</w:t>
      </w:r>
      <w:r w:rsidR="00D20A5D" w:rsidRPr="00D9499D">
        <w:rPr>
          <w:rFonts w:ascii="Times New Roman" w:hAnsi="Times New Roman"/>
          <w:lang w:val="lt-LT"/>
        </w:rPr>
        <w:t xml:space="preserve"> (trisdešimt </w:t>
      </w:r>
      <w:r w:rsidR="001930BC" w:rsidRPr="00D9499D">
        <w:rPr>
          <w:rFonts w:ascii="Times New Roman" w:hAnsi="Times New Roman"/>
          <w:lang w:val="lt-LT"/>
        </w:rPr>
        <w:t>keturių</w:t>
      </w:r>
      <w:r w:rsidR="00D20A5D" w:rsidRPr="00D9499D">
        <w:rPr>
          <w:rFonts w:ascii="Times New Roman" w:hAnsi="Times New Roman"/>
          <w:lang w:val="lt-LT"/>
        </w:rPr>
        <w:t>) mėnesių gamintojo garantijos ir garantinės priežiūros pratęsimo paslaugų</w:t>
      </w:r>
      <w:r w:rsidR="00D72039" w:rsidRPr="00D9499D">
        <w:rPr>
          <w:rFonts w:ascii="Times New Roman" w:hAnsi="Times New Roman"/>
          <w:lang w:val="lt-LT"/>
        </w:rPr>
        <w:t xml:space="preserve"> </w:t>
      </w:r>
      <w:r w:rsidR="008D400C" w:rsidRPr="00D9499D">
        <w:rPr>
          <w:rFonts w:ascii="Times New Roman" w:hAnsi="Times New Roman"/>
          <w:lang w:val="lt-LT"/>
        </w:rPr>
        <w:t xml:space="preserve">(toliau – </w:t>
      </w:r>
      <w:r w:rsidR="008D400C" w:rsidRPr="00B97C72">
        <w:rPr>
          <w:rFonts w:ascii="Times New Roman" w:hAnsi="Times New Roman"/>
          <w:b/>
          <w:bCs/>
          <w:lang w:val="lt-LT"/>
        </w:rPr>
        <w:t xml:space="preserve">PNPVS </w:t>
      </w:r>
      <w:r w:rsidR="00D20A5D" w:rsidRPr="00B97C72">
        <w:rPr>
          <w:rFonts w:ascii="Times New Roman" w:hAnsi="Times New Roman"/>
          <w:b/>
          <w:bCs/>
          <w:lang w:val="lt-LT"/>
        </w:rPr>
        <w:t xml:space="preserve">gamintojo garantijos ir garantinės priežiūros pratęsimo </w:t>
      </w:r>
      <w:r w:rsidR="008D400C" w:rsidRPr="00B97C72">
        <w:rPr>
          <w:rFonts w:ascii="Times New Roman" w:hAnsi="Times New Roman"/>
          <w:b/>
          <w:bCs/>
          <w:lang w:val="lt-LT"/>
        </w:rPr>
        <w:t>paslaugos</w:t>
      </w:r>
      <w:r w:rsidR="008D400C" w:rsidRPr="00B97C72">
        <w:rPr>
          <w:rFonts w:ascii="Times New Roman" w:hAnsi="Times New Roman"/>
          <w:lang w:val="lt-LT"/>
        </w:rPr>
        <w:t>),</w:t>
      </w:r>
      <w:r w:rsidR="008D400C" w:rsidRPr="00D9499D">
        <w:rPr>
          <w:rFonts w:ascii="Times New Roman" w:hAnsi="Times New Roman"/>
          <w:lang w:val="lt-LT"/>
        </w:rPr>
        <w:t xml:space="preserve"> kurioms reikalavimai detalizuoti šios techninės specifikacijos </w:t>
      </w:r>
      <w:r w:rsidR="009D3F77" w:rsidRPr="00D9499D">
        <w:rPr>
          <w:rFonts w:ascii="Times New Roman" w:hAnsi="Times New Roman"/>
          <w:lang w:val="lt-LT"/>
        </w:rPr>
        <w:t>4</w:t>
      </w:r>
      <w:r w:rsidR="008D400C" w:rsidRPr="00D9499D">
        <w:rPr>
          <w:rFonts w:ascii="Times New Roman" w:hAnsi="Times New Roman"/>
          <w:lang w:val="lt-LT"/>
        </w:rPr>
        <w:t xml:space="preserve"> dalyje;</w:t>
      </w:r>
    </w:p>
    <w:p w14:paraId="4315B5E8" w14:textId="5A14A51F" w:rsidR="007F266F" w:rsidRPr="00D9499D" w:rsidRDefault="00B851DC" w:rsidP="00CC1C9A">
      <w:pPr>
        <w:pStyle w:val="Sraopastraipa"/>
        <w:numPr>
          <w:ilvl w:val="2"/>
          <w:numId w:val="18"/>
        </w:numPr>
        <w:tabs>
          <w:tab w:val="left" w:pos="1134"/>
        </w:tabs>
        <w:ind w:left="0" w:firstLine="567"/>
        <w:jc w:val="both"/>
        <w:rPr>
          <w:rFonts w:ascii="Times New Roman" w:hAnsi="Times New Roman"/>
          <w:lang w:val="lt-LT"/>
        </w:rPr>
      </w:pPr>
      <w:r>
        <w:rPr>
          <w:rFonts w:ascii="Times New Roman" w:hAnsi="Times New Roman"/>
          <w:lang w:val="lt-LT"/>
        </w:rPr>
        <w:t xml:space="preserve"> </w:t>
      </w:r>
      <w:r w:rsidR="0047620F" w:rsidRPr="00D9499D">
        <w:rPr>
          <w:rFonts w:ascii="Times New Roman" w:hAnsi="Times New Roman"/>
          <w:lang w:val="lt-LT"/>
        </w:rPr>
        <w:t xml:space="preserve">bazinių </w:t>
      </w:r>
      <w:r w:rsidR="0047620F" w:rsidRPr="00D9499D">
        <w:rPr>
          <w:rFonts w:ascii="Times New Roman" w:hAnsi="Times New Roman"/>
          <w:spacing w:val="-6"/>
          <w:lang w:val="lt-LT"/>
        </w:rPr>
        <w:t>PNPVS</w:t>
      </w:r>
      <w:r w:rsidR="0047620F" w:rsidRPr="00D9499D">
        <w:rPr>
          <w:rFonts w:ascii="Times New Roman" w:hAnsi="Times New Roman"/>
          <w:lang w:val="lt-LT"/>
        </w:rPr>
        <w:t xml:space="preserve"> programinės įrangos palaikymo paslaugų (toliau – </w:t>
      </w:r>
      <w:bookmarkStart w:id="0" w:name="_Hlk201755841"/>
      <w:r w:rsidR="009841F0" w:rsidRPr="002F7309">
        <w:rPr>
          <w:rFonts w:ascii="Times New Roman" w:hAnsi="Times New Roman"/>
          <w:b/>
          <w:bCs/>
          <w:lang w:val="lt-LT"/>
        </w:rPr>
        <w:t>b</w:t>
      </w:r>
      <w:r w:rsidR="0047620F" w:rsidRPr="002F7309">
        <w:rPr>
          <w:rFonts w:ascii="Times New Roman" w:hAnsi="Times New Roman"/>
          <w:b/>
          <w:bCs/>
          <w:lang w:val="lt-LT"/>
        </w:rPr>
        <w:t xml:space="preserve">azinės </w:t>
      </w:r>
      <w:r w:rsidR="0047620F" w:rsidRPr="002F7309">
        <w:rPr>
          <w:rFonts w:ascii="Times New Roman" w:hAnsi="Times New Roman"/>
          <w:b/>
          <w:bCs/>
          <w:spacing w:val="-6"/>
          <w:lang w:val="lt-LT"/>
        </w:rPr>
        <w:t>PNPVS</w:t>
      </w:r>
      <w:r w:rsidR="0047620F" w:rsidRPr="002F7309">
        <w:rPr>
          <w:rFonts w:ascii="Times New Roman" w:hAnsi="Times New Roman"/>
          <w:b/>
          <w:bCs/>
          <w:lang w:val="lt-LT"/>
        </w:rPr>
        <w:t xml:space="preserve"> palaikymo paslaug</w:t>
      </w:r>
      <w:bookmarkEnd w:id="0"/>
      <w:r w:rsidR="0047620F" w:rsidRPr="002F7309">
        <w:rPr>
          <w:rFonts w:ascii="Times New Roman" w:hAnsi="Times New Roman"/>
          <w:b/>
          <w:bCs/>
          <w:lang w:val="lt-LT"/>
        </w:rPr>
        <w:t>os</w:t>
      </w:r>
      <w:r w:rsidR="0047620F" w:rsidRPr="00D9499D">
        <w:rPr>
          <w:rFonts w:ascii="Times New Roman" w:hAnsi="Times New Roman"/>
          <w:lang w:val="lt-LT"/>
        </w:rPr>
        <w:t>),</w:t>
      </w:r>
      <w:r w:rsidR="007F266F" w:rsidRPr="00D9499D">
        <w:rPr>
          <w:rFonts w:ascii="Times New Roman" w:hAnsi="Times New Roman"/>
          <w:lang w:val="lt-LT"/>
        </w:rPr>
        <w:t xml:space="preserve"> teikiamų</w:t>
      </w:r>
      <w:r w:rsidR="009D02A4">
        <w:rPr>
          <w:rFonts w:ascii="Times New Roman" w:hAnsi="Times New Roman"/>
          <w:lang w:val="lt-LT"/>
        </w:rPr>
        <w:t xml:space="preserve"> kiekvieną </w:t>
      </w:r>
      <w:r w:rsidR="007B00BE" w:rsidRPr="00D9499D">
        <w:rPr>
          <w:rFonts w:ascii="Times New Roman" w:hAnsi="Times New Roman"/>
          <w:lang w:val="lt-LT"/>
        </w:rPr>
        <w:t>3</w:t>
      </w:r>
      <w:r w:rsidR="001930BC" w:rsidRPr="00D9499D">
        <w:rPr>
          <w:rFonts w:ascii="Times New Roman" w:hAnsi="Times New Roman"/>
          <w:lang w:val="lt-LT"/>
        </w:rPr>
        <w:t>4</w:t>
      </w:r>
      <w:r w:rsidR="007B00BE" w:rsidRPr="00D9499D">
        <w:rPr>
          <w:rFonts w:ascii="Times New Roman" w:hAnsi="Times New Roman"/>
          <w:lang w:val="lt-LT"/>
        </w:rPr>
        <w:t xml:space="preserve"> (trisdešimt </w:t>
      </w:r>
      <w:r w:rsidR="001930BC" w:rsidRPr="00D9499D">
        <w:rPr>
          <w:rFonts w:ascii="Times New Roman" w:hAnsi="Times New Roman"/>
          <w:lang w:val="lt-LT"/>
        </w:rPr>
        <w:t>ke</w:t>
      </w:r>
      <w:r w:rsidR="006856DA" w:rsidRPr="00D9499D">
        <w:rPr>
          <w:rFonts w:ascii="Times New Roman" w:hAnsi="Times New Roman"/>
          <w:lang w:val="lt-LT"/>
        </w:rPr>
        <w:t>turi</w:t>
      </w:r>
      <w:r w:rsidR="009D02A4">
        <w:rPr>
          <w:rFonts w:ascii="Times New Roman" w:hAnsi="Times New Roman"/>
          <w:lang w:val="lt-LT"/>
        </w:rPr>
        <w:t>ų</w:t>
      </w:r>
      <w:r w:rsidR="007B00BE" w:rsidRPr="00D9499D">
        <w:rPr>
          <w:rFonts w:ascii="Times New Roman" w:hAnsi="Times New Roman"/>
          <w:lang w:val="lt-LT"/>
        </w:rPr>
        <w:t xml:space="preserve">) </w:t>
      </w:r>
      <w:r w:rsidR="00D20A5D" w:rsidRPr="00D9499D">
        <w:rPr>
          <w:rFonts w:ascii="Times New Roman" w:hAnsi="Times New Roman"/>
          <w:lang w:val="lt-LT"/>
        </w:rPr>
        <w:t>mėnesi</w:t>
      </w:r>
      <w:r w:rsidR="009D02A4">
        <w:rPr>
          <w:rFonts w:ascii="Times New Roman" w:hAnsi="Times New Roman"/>
          <w:lang w:val="lt-LT"/>
        </w:rPr>
        <w:t>ų sutarties laikotarpį</w:t>
      </w:r>
      <w:r w:rsidR="00A37E55" w:rsidRPr="00D9499D">
        <w:rPr>
          <w:rFonts w:ascii="Times New Roman" w:hAnsi="Times New Roman"/>
          <w:lang w:val="lt-LT"/>
        </w:rPr>
        <w:t>,</w:t>
      </w:r>
      <w:r w:rsidR="007F266F" w:rsidRPr="00D9499D">
        <w:rPr>
          <w:rFonts w:ascii="Times New Roman" w:hAnsi="Times New Roman"/>
          <w:lang w:val="lt-LT"/>
        </w:rPr>
        <w:t xml:space="preserve"> kurių apimtis neviršija </w:t>
      </w:r>
      <w:r w:rsidR="00D20A5D" w:rsidRPr="00D9499D">
        <w:rPr>
          <w:rFonts w:ascii="Times New Roman" w:hAnsi="Times New Roman"/>
          <w:lang w:val="lt-LT"/>
        </w:rPr>
        <w:t>1</w:t>
      </w:r>
      <w:r w:rsidR="00D96F64" w:rsidRPr="00D9499D">
        <w:rPr>
          <w:rFonts w:ascii="Times New Roman" w:hAnsi="Times New Roman"/>
          <w:lang w:val="lt-LT"/>
        </w:rPr>
        <w:t>7</w:t>
      </w:r>
      <w:r w:rsidR="007F266F" w:rsidRPr="00D9499D">
        <w:rPr>
          <w:rFonts w:ascii="Times New Roman" w:hAnsi="Times New Roman"/>
          <w:lang w:val="lt-LT"/>
        </w:rPr>
        <w:t xml:space="preserve"> </w:t>
      </w:r>
      <w:r w:rsidR="00157087" w:rsidRPr="00D9499D">
        <w:rPr>
          <w:rFonts w:ascii="Times New Roman" w:hAnsi="Times New Roman"/>
          <w:lang w:val="lt-LT"/>
        </w:rPr>
        <w:t>(</w:t>
      </w:r>
      <w:r w:rsidR="00D96F64" w:rsidRPr="00D9499D">
        <w:rPr>
          <w:rFonts w:ascii="Times New Roman" w:hAnsi="Times New Roman"/>
          <w:lang w:val="lt-LT"/>
        </w:rPr>
        <w:t>septyniolika</w:t>
      </w:r>
      <w:r w:rsidR="00157087" w:rsidRPr="00D9499D">
        <w:rPr>
          <w:rFonts w:ascii="Times New Roman" w:hAnsi="Times New Roman"/>
          <w:lang w:val="lt-LT"/>
        </w:rPr>
        <w:t xml:space="preserve">) </w:t>
      </w:r>
      <w:r w:rsidR="007F266F" w:rsidRPr="00D9499D">
        <w:rPr>
          <w:rFonts w:ascii="Times New Roman" w:hAnsi="Times New Roman"/>
          <w:lang w:val="lt-LT"/>
        </w:rPr>
        <w:t xml:space="preserve">valandų per vieną mėnesį ir bendra apimtis neviršija </w:t>
      </w:r>
      <w:r w:rsidR="009352C0" w:rsidRPr="00D9499D">
        <w:rPr>
          <w:rFonts w:ascii="Times New Roman" w:hAnsi="Times New Roman"/>
          <w:lang w:val="lt-LT"/>
        </w:rPr>
        <w:t>578</w:t>
      </w:r>
      <w:r w:rsidR="007F266F" w:rsidRPr="00D9499D">
        <w:rPr>
          <w:rFonts w:ascii="Times New Roman" w:hAnsi="Times New Roman"/>
          <w:lang w:val="lt-LT"/>
        </w:rPr>
        <w:t xml:space="preserve"> </w:t>
      </w:r>
      <w:r w:rsidR="00157087" w:rsidRPr="00D9499D">
        <w:rPr>
          <w:rFonts w:ascii="Times New Roman" w:hAnsi="Times New Roman"/>
          <w:lang w:val="lt-LT"/>
        </w:rPr>
        <w:t>(</w:t>
      </w:r>
      <w:r w:rsidR="009352C0" w:rsidRPr="00D9499D">
        <w:rPr>
          <w:rFonts w:ascii="Times New Roman" w:hAnsi="Times New Roman"/>
          <w:lang w:val="lt-LT"/>
        </w:rPr>
        <w:t>penki</w:t>
      </w:r>
      <w:r w:rsidR="00157087" w:rsidRPr="00D9499D">
        <w:rPr>
          <w:rFonts w:ascii="Times New Roman" w:hAnsi="Times New Roman"/>
          <w:lang w:val="lt-LT"/>
        </w:rPr>
        <w:t xml:space="preserve"> šimtai </w:t>
      </w:r>
      <w:r w:rsidR="009352C0" w:rsidRPr="00D9499D">
        <w:rPr>
          <w:rFonts w:ascii="Times New Roman" w:hAnsi="Times New Roman"/>
          <w:lang w:val="lt-LT"/>
        </w:rPr>
        <w:t>septyniasdešimt a</w:t>
      </w:r>
      <w:r w:rsidR="001245F8" w:rsidRPr="00D9499D">
        <w:rPr>
          <w:rFonts w:ascii="Times New Roman" w:hAnsi="Times New Roman"/>
          <w:lang w:val="lt-LT"/>
        </w:rPr>
        <w:t>štuonių</w:t>
      </w:r>
      <w:r w:rsidR="00157087" w:rsidRPr="00D9499D">
        <w:rPr>
          <w:rFonts w:ascii="Times New Roman" w:hAnsi="Times New Roman"/>
          <w:lang w:val="lt-LT"/>
        </w:rPr>
        <w:t xml:space="preserve">) </w:t>
      </w:r>
      <w:r w:rsidR="007F266F" w:rsidRPr="00D9499D">
        <w:rPr>
          <w:rFonts w:ascii="Times New Roman" w:hAnsi="Times New Roman"/>
          <w:lang w:val="lt-LT"/>
        </w:rPr>
        <w:t xml:space="preserve">valandų per </w:t>
      </w:r>
      <w:r w:rsidR="00C46ACA" w:rsidRPr="00D9499D">
        <w:rPr>
          <w:rFonts w:ascii="Times New Roman" w:hAnsi="Times New Roman"/>
          <w:lang w:val="lt-LT"/>
        </w:rPr>
        <w:t>3</w:t>
      </w:r>
      <w:r w:rsidR="006856DA" w:rsidRPr="00D9499D">
        <w:rPr>
          <w:rFonts w:ascii="Times New Roman" w:hAnsi="Times New Roman"/>
          <w:lang w:val="lt-LT"/>
        </w:rPr>
        <w:t>4</w:t>
      </w:r>
      <w:r w:rsidR="00C46ACA" w:rsidRPr="00D9499D">
        <w:rPr>
          <w:rFonts w:ascii="Times New Roman" w:hAnsi="Times New Roman"/>
          <w:lang w:val="lt-LT"/>
        </w:rPr>
        <w:t xml:space="preserve"> (trisdešimt </w:t>
      </w:r>
      <w:r w:rsidR="006856DA" w:rsidRPr="00D9499D">
        <w:rPr>
          <w:rFonts w:ascii="Times New Roman" w:hAnsi="Times New Roman"/>
          <w:lang w:val="lt-LT"/>
        </w:rPr>
        <w:t>keturis</w:t>
      </w:r>
      <w:r w:rsidR="00C46ACA" w:rsidRPr="00D9499D">
        <w:rPr>
          <w:rFonts w:ascii="Times New Roman" w:hAnsi="Times New Roman"/>
          <w:lang w:val="lt-LT"/>
        </w:rPr>
        <w:t>) mėnesius</w:t>
      </w:r>
      <w:r w:rsidR="00A37E55" w:rsidRPr="00D9499D">
        <w:rPr>
          <w:rFonts w:ascii="Times New Roman" w:hAnsi="Times New Roman"/>
          <w:lang w:val="lt-LT"/>
        </w:rPr>
        <w:t xml:space="preserve">. Reikalavimai nurodytoms paslaugoms </w:t>
      </w:r>
      <w:r w:rsidR="007F266F" w:rsidRPr="00D9499D">
        <w:rPr>
          <w:rFonts w:ascii="Times New Roman" w:hAnsi="Times New Roman"/>
          <w:lang w:val="lt-LT"/>
        </w:rPr>
        <w:t xml:space="preserve">yra detalizuoti šios techninės specifikacijos </w:t>
      </w:r>
      <w:r w:rsidR="009D3F77" w:rsidRPr="00D9499D">
        <w:rPr>
          <w:rFonts w:ascii="Times New Roman" w:hAnsi="Times New Roman"/>
          <w:lang w:val="lt-LT"/>
        </w:rPr>
        <w:t>5</w:t>
      </w:r>
      <w:r w:rsidR="007F266F" w:rsidRPr="00D9499D">
        <w:rPr>
          <w:rFonts w:ascii="Times New Roman" w:hAnsi="Times New Roman"/>
          <w:lang w:val="lt-LT"/>
        </w:rPr>
        <w:t xml:space="preserve"> dalyje;</w:t>
      </w:r>
    </w:p>
    <w:p w14:paraId="7815FFFE" w14:textId="5CCC8455" w:rsidR="00B851DC" w:rsidRDefault="00B851DC" w:rsidP="00CC1C9A">
      <w:pPr>
        <w:pStyle w:val="Sraopastraipa"/>
        <w:numPr>
          <w:ilvl w:val="2"/>
          <w:numId w:val="18"/>
        </w:numPr>
        <w:tabs>
          <w:tab w:val="left" w:pos="1134"/>
        </w:tabs>
        <w:ind w:left="0" w:firstLine="567"/>
        <w:jc w:val="both"/>
        <w:rPr>
          <w:rFonts w:ascii="Times New Roman" w:hAnsi="Times New Roman"/>
          <w:lang w:val="lt-LT"/>
        </w:rPr>
      </w:pPr>
      <w:r>
        <w:rPr>
          <w:rFonts w:ascii="Times New Roman" w:hAnsi="Times New Roman"/>
          <w:lang w:val="lt-LT"/>
        </w:rPr>
        <w:t xml:space="preserve"> </w:t>
      </w:r>
      <w:r w:rsidR="003668B7" w:rsidRPr="00D9499D">
        <w:rPr>
          <w:rFonts w:ascii="Times New Roman" w:hAnsi="Times New Roman"/>
          <w:lang w:val="lt-LT"/>
        </w:rPr>
        <w:t xml:space="preserve">užsakomųjų </w:t>
      </w:r>
      <w:r w:rsidR="00D72039" w:rsidRPr="00D9499D">
        <w:rPr>
          <w:rFonts w:ascii="Times New Roman" w:hAnsi="Times New Roman"/>
          <w:spacing w:val="-6"/>
          <w:lang w:val="lt-LT"/>
        </w:rPr>
        <w:t>PNPVS</w:t>
      </w:r>
      <w:r w:rsidR="007F266F" w:rsidRPr="00D9499D">
        <w:rPr>
          <w:rFonts w:ascii="Times New Roman" w:hAnsi="Times New Roman"/>
          <w:lang w:val="lt-LT"/>
        </w:rPr>
        <w:t xml:space="preserve"> </w:t>
      </w:r>
      <w:r w:rsidR="00D3666F" w:rsidRPr="00D9499D">
        <w:rPr>
          <w:rFonts w:ascii="Times New Roman" w:hAnsi="Times New Roman"/>
          <w:lang w:val="lt-LT"/>
        </w:rPr>
        <w:t xml:space="preserve">programinės įrangos </w:t>
      </w:r>
      <w:r w:rsidR="003668B7" w:rsidRPr="00D9499D">
        <w:rPr>
          <w:rFonts w:ascii="Times New Roman" w:hAnsi="Times New Roman"/>
          <w:lang w:val="lt-LT"/>
        </w:rPr>
        <w:t xml:space="preserve">palaikymo ir </w:t>
      </w:r>
      <w:r w:rsidR="007F266F" w:rsidRPr="00D9499D">
        <w:rPr>
          <w:rFonts w:ascii="Times New Roman" w:hAnsi="Times New Roman"/>
          <w:lang w:val="lt-LT"/>
        </w:rPr>
        <w:t xml:space="preserve">vystymo paslaugų (toliau – </w:t>
      </w:r>
      <w:r w:rsidR="009D02A4">
        <w:rPr>
          <w:rFonts w:ascii="Times New Roman" w:hAnsi="Times New Roman"/>
          <w:b/>
          <w:bCs/>
          <w:lang w:val="lt-LT"/>
        </w:rPr>
        <w:t>u</w:t>
      </w:r>
      <w:r w:rsidR="003668B7" w:rsidRPr="00B97C72">
        <w:rPr>
          <w:rFonts w:ascii="Times New Roman" w:hAnsi="Times New Roman"/>
          <w:b/>
          <w:bCs/>
          <w:lang w:val="lt-LT"/>
        </w:rPr>
        <w:t xml:space="preserve">žsakomosios </w:t>
      </w:r>
      <w:r w:rsidR="00D72039" w:rsidRPr="00B97C72">
        <w:rPr>
          <w:rFonts w:ascii="Times New Roman" w:hAnsi="Times New Roman"/>
          <w:b/>
          <w:bCs/>
          <w:spacing w:val="-6"/>
          <w:lang w:val="lt-LT"/>
        </w:rPr>
        <w:t>PNPVS</w:t>
      </w:r>
      <w:r w:rsidR="007F266F" w:rsidRPr="00B97C72">
        <w:rPr>
          <w:rFonts w:ascii="Times New Roman" w:hAnsi="Times New Roman"/>
          <w:b/>
          <w:bCs/>
          <w:lang w:val="lt-LT"/>
        </w:rPr>
        <w:t xml:space="preserve"> </w:t>
      </w:r>
      <w:r w:rsidR="001332AC" w:rsidRPr="00B97C72">
        <w:rPr>
          <w:rFonts w:ascii="Times New Roman" w:hAnsi="Times New Roman"/>
          <w:b/>
          <w:bCs/>
          <w:lang w:val="lt-LT"/>
        </w:rPr>
        <w:t xml:space="preserve">palaikymo ir vystymo </w:t>
      </w:r>
      <w:r w:rsidR="007F266F" w:rsidRPr="00B97C72">
        <w:rPr>
          <w:rFonts w:ascii="Times New Roman" w:hAnsi="Times New Roman"/>
          <w:b/>
          <w:bCs/>
          <w:lang w:val="lt-LT"/>
        </w:rPr>
        <w:t>paslaugos</w:t>
      </w:r>
      <w:r w:rsidR="007F266F" w:rsidRPr="00D9499D">
        <w:rPr>
          <w:rFonts w:ascii="Times New Roman" w:hAnsi="Times New Roman"/>
          <w:lang w:val="lt-LT"/>
        </w:rPr>
        <w:t xml:space="preserve">), kurių bendra apimtis </w:t>
      </w:r>
      <w:r w:rsidR="000A165C" w:rsidRPr="00D9499D">
        <w:rPr>
          <w:rFonts w:ascii="Times New Roman" w:hAnsi="Times New Roman"/>
          <w:lang w:val="lt-LT"/>
        </w:rPr>
        <w:t xml:space="preserve">per </w:t>
      </w:r>
      <w:r w:rsidR="00246E28" w:rsidRPr="00D9499D">
        <w:rPr>
          <w:rFonts w:ascii="Times New Roman" w:hAnsi="Times New Roman"/>
          <w:lang w:val="lt-LT"/>
        </w:rPr>
        <w:t>34</w:t>
      </w:r>
      <w:r w:rsidR="000A165C" w:rsidRPr="00D9499D">
        <w:rPr>
          <w:rFonts w:ascii="Times New Roman" w:hAnsi="Times New Roman"/>
          <w:lang w:val="lt-LT"/>
        </w:rPr>
        <w:t xml:space="preserve"> (</w:t>
      </w:r>
      <w:r w:rsidR="00246E28" w:rsidRPr="00D9499D">
        <w:rPr>
          <w:rFonts w:ascii="Times New Roman" w:hAnsi="Times New Roman"/>
          <w:lang w:val="lt-LT"/>
        </w:rPr>
        <w:t>tris</w:t>
      </w:r>
      <w:r w:rsidR="000A165C" w:rsidRPr="00D9499D">
        <w:rPr>
          <w:rFonts w:ascii="Times New Roman" w:hAnsi="Times New Roman"/>
          <w:lang w:val="lt-LT"/>
        </w:rPr>
        <w:t xml:space="preserve">dešimt </w:t>
      </w:r>
      <w:r w:rsidR="0041714E" w:rsidRPr="00D9499D">
        <w:rPr>
          <w:rFonts w:ascii="Times New Roman" w:hAnsi="Times New Roman"/>
          <w:lang w:val="lt-LT"/>
        </w:rPr>
        <w:t>keturis</w:t>
      </w:r>
      <w:r w:rsidR="000A165C" w:rsidRPr="00D9499D">
        <w:rPr>
          <w:rFonts w:ascii="Times New Roman" w:hAnsi="Times New Roman"/>
          <w:lang w:val="lt-LT"/>
        </w:rPr>
        <w:t xml:space="preserve">) mėnesius, yra </w:t>
      </w:r>
      <w:r w:rsidR="032C2950" w:rsidRPr="00D9499D">
        <w:rPr>
          <w:rFonts w:ascii="Times New Roman" w:hAnsi="Times New Roman"/>
          <w:lang w:val="lt-LT"/>
        </w:rPr>
        <w:t>pr</w:t>
      </w:r>
      <w:r w:rsidR="66A3E748" w:rsidRPr="00D9499D">
        <w:rPr>
          <w:rFonts w:ascii="Times New Roman" w:hAnsi="Times New Roman"/>
          <w:lang w:val="lt-LT"/>
        </w:rPr>
        <w:t>eliminariai</w:t>
      </w:r>
      <w:r w:rsidR="032C2950" w:rsidRPr="00D9499D">
        <w:rPr>
          <w:rFonts w:ascii="Times New Roman" w:hAnsi="Times New Roman"/>
          <w:lang w:val="lt-LT"/>
        </w:rPr>
        <w:t xml:space="preserve"> </w:t>
      </w:r>
      <w:r w:rsidR="00C46ACA" w:rsidRPr="00D9499D">
        <w:rPr>
          <w:lang w:val="lt-LT"/>
        </w:rPr>
        <w:t>3</w:t>
      </w:r>
      <w:r w:rsidR="00C76DAA" w:rsidRPr="00D9499D">
        <w:rPr>
          <w:lang w:val="lt-LT"/>
        </w:rPr>
        <w:t>00</w:t>
      </w:r>
      <w:r w:rsidR="007F266F" w:rsidRPr="00D9499D">
        <w:rPr>
          <w:rStyle w:val="Puslapioinaosnuoroda"/>
          <w:lang w:val="lt-LT"/>
        </w:rPr>
        <w:footnoteReference w:id="2"/>
      </w:r>
      <w:r w:rsidR="00FF2373" w:rsidRPr="00D9499D">
        <w:rPr>
          <w:lang w:val="lt-LT"/>
        </w:rPr>
        <w:t xml:space="preserve"> (</w:t>
      </w:r>
      <w:r w:rsidR="00C46ACA" w:rsidRPr="00D9499D">
        <w:rPr>
          <w:lang w:val="lt-LT"/>
        </w:rPr>
        <w:t>tr</w:t>
      </w:r>
      <w:r w:rsidR="009D02A4">
        <w:rPr>
          <w:lang w:val="lt-LT"/>
        </w:rPr>
        <w:t>ys</w:t>
      </w:r>
      <w:r w:rsidR="00FF2373" w:rsidRPr="00D9499D">
        <w:rPr>
          <w:lang w:val="lt-LT"/>
        </w:rPr>
        <w:t xml:space="preserve"> </w:t>
      </w:r>
      <w:r w:rsidR="00C76DAA" w:rsidRPr="00D9499D">
        <w:rPr>
          <w:lang w:val="lt-LT"/>
        </w:rPr>
        <w:t>šimt</w:t>
      </w:r>
      <w:r w:rsidR="009D02A4">
        <w:rPr>
          <w:lang w:val="lt-LT"/>
        </w:rPr>
        <w:t>ai</w:t>
      </w:r>
      <w:r w:rsidR="00FF2373" w:rsidRPr="00D9499D">
        <w:rPr>
          <w:lang w:val="lt-LT"/>
        </w:rPr>
        <w:t>) valandų</w:t>
      </w:r>
      <w:r w:rsidR="000A165C" w:rsidRPr="00D9499D">
        <w:rPr>
          <w:rFonts w:ascii="Times New Roman" w:hAnsi="Times New Roman"/>
          <w:lang w:val="lt-LT"/>
        </w:rPr>
        <w:t>. Šios paslaugos</w:t>
      </w:r>
      <w:r w:rsidR="007F266F" w:rsidRPr="00D9499D">
        <w:rPr>
          <w:rFonts w:ascii="Times New Roman" w:hAnsi="Times New Roman"/>
          <w:lang w:val="lt-LT"/>
        </w:rPr>
        <w:t xml:space="preserve"> teikiamos pagal pasiūlyme nurodytą valandinį įkainį</w:t>
      </w:r>
      <w:r w:rsidR="00C519A8" w:rsidRPr="00D9499D">
        <w:rPr>
          <w:rFonts w:ascii="Times New Roman" w:hAnsi="Times New Roman"/>
          <w:lang w:val="lt-LT"/>
        </w:rPr>
        <w:t>,</w:t>
      </w:r>
      <w:r w:rsidR="007F266F" w:rsidRPr="00D9499D">
        <w:rPr>
          <w:rFonts w:ascii="Times New Roman" w:hAnsi="Times New Roman"/>
          <w:lang w:val="lt-LT"/>
        </w:rPr>
        <w:t xml:space="preserve"> esant Perkančiosios organizacijos užsakymams pagal faktiškai sugaištą šių paslaugų teikimo laiką, suderintą su </w:t>
      </w:r>
      <w:r w:rsidR="00BF1B3E">
        <w:rPr>
          <w:rFonts w:ascii="Times New Roman" w:hAnsi="Times New Roman"/>
          <w:lang w:val="lt-LT"/>
        </w:rPr>
        <w:t>P</w:t>
      </w:r>
      <w:r w:rsidR="007F266F" w:rsidRPr="00D9499D">
        <w:rPr>
          <w:rFonts w:ascii="Times New Roman" w:hAnsi="Times New Roman"/>
          <w:lang w:val="lt-LT"/>
        </w:rPr>
        <w:t>erkančiąja organizacija</w:t>
      </w:r>
      <w:r w:rsidR="00C519A8" w:rsidRPr="00D9499D">
        <w:rPr>
          <w:rFonts w:ascii="Times New Roman" w:hAnsi="Times New Roman"/>
          <w:lang w:val="lt-LT"/>
        </w:rPr>
        <w:t>. R</w:t>
      </w:r>
      <w:r w:rsidR="007F266F" w:rsidRPr="00D9499D">
        <w:rPr>
          <w:rFonts w:ascii="Times New Roman" w:hAnsi="Times New Roman"/>
          <w:lang w:val="lt-LT"/>
        </w:rPr>
        <w:t xml:space="preserve">eikalavimai </w:t>
      </w:r>
      <w:r w:rsidR="00C519A8" w:rsidRPr="00D9499D">
        <w:rPr>
          <w:rFonts w:ascii="Times New Roman" w:hAnsi="Times New Roman"/>
          <w:lang w:val="lt-LT"/>
        </w:rPr>
        <w:t xml:space="preserve">nurodytoms paslaugoms </w:t>
      </w:r>
      <w:r w:rsidR="007F266F" w:rsidRPr="00D9499D">
        <w:rPr>
          <w:rFonts w:ascii="Times New Roman" w:hAnsi="Times New Roman"/>
          <w:lang w:val="lt-LT"/>
        </w:rPr>
        <w:t xml:space="preserve">yra detalizuoti šios techninės specifikacijos </w:t>
      </w:r>
      <w:r w:rsidR="009D3F77" w:rsidRPr="00D9499D">
        <w:rPr>
          <w:rFonts w:ascii="Times New Roman" w:hAnsi="Times New Roman"/>
          <w:lang w:val="lt-LT"/>
        </w:rPr>
        <w:t>6</w:t>
      </w:r>
      <w:r w:rsidR="007F266F" w:rsidRPr="00D9499D">
        <w:rPr>
          <w:rFonts w:ascii="Times New Roman" w:hAnsi="Times New Roman"/>
          <w:lang w:val="lt-LT"/>
        </w:rPr>
        <w:t xml:space="preserve"> dalyje.</w:t>
      </w:r>
    </w:p>
    <w:p w14:paraId="0641FFE5" w14:textId="4E84CE93" w:rsidR="007F266F" w:rsidRPr="00B851DC" w:rsidRDefault="00641C13" w:rsidP="00CC1C9A">
      <w:pPr>
        <w:pStyle w:val="Sraopastraipa"/>
        <w:numPr>
          <w:ilvl w:val="1"/>
          <w:numId w:val="18"/>
        </w:numPr>
        <w:tabs>
          <w:tab w:val="left" w:pos="1134"/>
        </w:tabs>
        <w:ind w:left="0" w:firstLine="567"/>
        <w:jc w:val="both"/>
        <w:rPr>
          <w:rFonts w:ascii="Times New Roman" w:hAnsi="Times New Roman"/>
          <w:lang w:val="lt-LT"/>
        </w:rPr>
      </w:pPr>
      <w:r w:rsidRPr="00B851DC">
        <w:rPr>
          <w:rFonts w:ascii="Times New Roman" w:hAnsi="Times New Roman"/>
          <w:lang w:val="lt-LT"/>
        </w:rPr>
        <w:t xml:space="preserve">Perkamoms paslaugoms taikoma </w:t>
      </w:r>
      <w:r w:rsidR="00064636" w:rsidRPr="00064636">
        <w:rPr>
          <w:rFonts w:ascii="Times New Roman" w:hAnsi="Times New Roman"/>
          <w:lang w:val="lt-LT"/>
        </w:rPr>
        <w:t>Lietuvos Respublikos aplinkos ministro 2011 m. birželio 28 d. įsakymo Nr. D1-508 „Dėl aplinkos apsaugos kriterijų taikymo, vykdant žaliuosius pirkimus, tvarkos aprašo patvirtinimo“ (aktuali redakcija 2022 m. gruodžio 13 d. įsakymas Nr. D1-401)</w:t>
      </w:r>
      <w:r w:rsidR="00064636">
        <w:rPr>
          <w:rFonts w:ascii="Times New Roman" w:hAnsi="Times New Roman"/>
          <w:lang w:val="lt-LT"/>
        </w:rPr>
        <w:t xml:space="preserve"> 4 punkto</w:t>
      </w:r>
      <w:r w:rsidRPr="00B851DC">
        <w:rPr>
          <w:rFonts w:ascii="Times New Roman" w:hAnsi="Times New Roman"/>
          <w:lang w:val="lt-LT"/>
        </w:rPr>
        <w:t xml:space="preserve"> 4.4.</w:t>
      </w:r>
      <w:r w:rsidR="000A5673">
        <w:rPr>
          <w:rFonts w:ascii="Times New Roman" w:hAnsi="Times New Roman"/>
          <w:lang w:val="lt-LT"/>
        </w:rPr>
        <w:t>3</w:t>
      </w:r>
      <w:r w:rsidRPr="00B851DC">
        <w:rPr>
          <w:rFonts w:ascii="Times New Roman" w:hAnsi="Times New Roman"/>
          <w:lang w:val="lt-LT"/>
        </w:rPr>
        <w:t xml:space="preserve"> papunkčio nuostatos.</w:t>
      </w:r>
    </w:p>
    <w:p w14:paraId="1CA31E77" w14:textId="77777777" w:rsidR="00641C13" w:rsidRPr="00D9499D" w:rsidRDefault="00641C13" w:rsidP="00CC1C9A">
      <w:pPr>
        <w:pStyle w:val="Sraopastraipa"/>
        <w:tabs>
          <w:tab w:val="left" w:pos="993"/>
          <w:tab w:val="left" w:pos="1701"/>
        </w:tabs>
        <w:ind w:left="0" w:firstLine="567"/>
        <w:jc w:val="both"/>
        <w:rPr>
          <w:rFonts w:ascii="Times New Roman" w:hAnsi="Times New Roman"/>
          <w:lang w:val="lt-LT"/>
        </w:rPr>
      </w:pPr>
    </w:p>
    <w:p w14:paraId="2B8D6629" w14:textId="2AAA244A" w:rsidR="005E762A" w:rsidRPr="00D9499D" w:rsidRDefault="00D72039" w:rsidP="00CC1C9A">
      <w:pPr>
        <w:numPr>
          <w:ilvl w:val="0"/>
          <w:numId w:val="18"/>
        </w:numPr>
        <w:ind w:left="0" w:firstLine="0"/>
        <w:contextualSpacing/>
        <w:jc w:val="center"/>
        <w:rPr>
          <w:b/>
          <w:bCs/>
        </w:rPr>
      </w:pPr>
      <w:r w:rsidRPr="00D9499D">
        <w:rPr>
          <w:b/>
          <w:bCs/>
          <w:spacing w:val="-6"/>
        </w:rPr>
        <w:t>PNPVS</w:t>
      </w:r>
      <w:r w:rsidR="007B0C35" w:rsidRPr="00D9499D">
        <w:rPr>
          <w:b/>
          <w:bCs/>
        </w:rPr>
        <w:t xml:space="preserve"> </w:t>
      </w:r>
      <w:r w:rsidR="005E762A" w:rsidRPr="00D9499D">
        <w:rPr>
          <w:b/>
          <w:bCs/>
        </w:rPr>
        <w:t>APRAŠYMAS</w:t>
      </w:r>
    </w:p>
    <w:p w14:paraId="6A94F07C" w14:textId="77777777" w:rsidR="005E762A" w:rsidRPr="00D9499D" w:rsidRDefault="005E762A" w:rsidP="00CC1C9A">
      <w:pPr>
        <w:ind w:firstLine="680"/>
        <w:contextualSpacing/>
        <w:jc w:val="both"/>
      </w:pPr>
    </w:p>
    <w:p w14:paraId="387CED1A" w14:textId="3E72A0FE" w:rsidR="008D400C" w:rsidRPr="00D9499D" w:rsidRDefault="00B851DC" w:rsidP="00CC1C9A">
      <w:pPr>
        <w:pStyle w:val="Sraopastraipa"/>
        <w:numPr>
          <w:ilvl w:val="1"/>
          <w:numId w:val="18"/>
        </w:numPr>
        <w:tabs>
          <w:tab w:val="left" w:pos="1134"/>
        </w:tabs>
        <w:ind w:left="0" w:firstLine="567"/>
        <w:jc w:val="both"/>
        <w:rPr>
          <w:lang w:val="lt-LT"/>
        </w:rPr>
      </w:pPr>
      <w:r>
        <w:rPr>
          <w:rFonts w:ascii="Times New Roman" w:hAnsi="Times New Roman"/>
          <w:lang w:val="lt-LT"/>
        </w:rPr>
        <w:t xml:space="preserve"> </w:t>
      </w:r>
      <w:r w:rsidR="008870C1" w:rsidRPr="00D9499D">
        <w:rPr>
          <w:rFonts w:ascii="Times New Roman" w:hAnsi="Times New Roman"/>
          <w:lang w:val="lt-LT"/>
        </w:rPr>
        <w:t>P</w:t>
      </w:r>
      <w:r w:rsidR="3AB857BC" w:rsidRPr="00D9499D">
        <w:rPr>
          <w:rFonts w:ascii="Times New Roman" w:hAnsi="Times New Roman"/>
          <w:lang w:val="lt-LT"/>
        </w:rPr>
        <w:t>rivilegijuotų naudotojų prieigos valdymo sistema skirta:</w:t>
      </w:r>
    </w:p>
    <w:p w14:paraId="2BA0CB06"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registruoti privilegijuotus naudotojus, suteikiant jų atsakomybės ribas atitinkančius vaidmenis privilegijuotų naudotojų prieigos valdymo sistemoje;</w:t>
      </w:r>
    </w:p>
    <w:p w14:paraId="52997115"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registruoti visus privilegijuotų naudotojų teikiamus prašymus privilegijuotai prieigai gauti;</w:t>
      </w:r>
    </w:p>
    <w:p w14:paraId="63940C8A"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suteikti privilegijuotiems naudotojams vienkartinius slaptažodžius ar vienkartines privilegijuotas sesijas;</w:t>
      </w:r>
    </w:p>
    <w:p w14:paraId="544F4753"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lastRenderedPageBreak/>
        <w:t>valdyti suteiktos privilegijuotos sesijos trukmę;</w:t>
      </w:r>
    </w:p>
    <w:p w14:paraId="661558FB" w14:textId="6073C4BC"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riboti privilegijuoto naudojo teises, suteikiant galimybes vykdyti kontroliuojamuose komponentuose tik jam priskirtas funkcijas;</w:t>
      </w:r>
    </w:p>
    <w:p w14:paraId="0ED79C0A"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registruoti privilegijuotų naudotojų privilegijuotos sesijos metu atliekamus veiksmus;</w:t>
      </w:r>
    </w:p>
    <w:p w14:paraId="0089E302"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nustatytą laiką saugoti privilegijuotų naudotojų kontroliuojamuose komponentuose atliktų veiksmus įrašus;</w:t>
      </w:r>
    </w:p>
    <w:p w14:paraId="35FC1944" w14:textId="5693A546" w:rsidR="005F6FBE" w:rsidRPr="00D9499D" w:rsidRDefault="75EEF4C6" w:rsidP="00CC1C9A">
      <w:pPr>
        <w:numPr>
          <w:ilvl w:val="2"/>
          <w:numId w:val="18"/>
        </w:numPr>
        <w:tabs>
          <w:tab w:val="left" w:pos="1276"/>
          <w:tab w:val="left" w:pos="1418"/>
          <w:tab w:val="left" w:pos="1701"/>
        </w:tabs>
        <w:ind w:left="0" w:firstLine="567"/>
        <w:contextualSpacing/>
        <w:jc w:val="both"/>
      </w:pPr>
      <w:r w:rsidRPr="00D9499D">
        <w:t>išorės naudotojams (asmens sveikatos priežiūros įstaigų darbuotojams) suteikti saugią prieigą prie VLK valdomų informacinių sistemų atsižvelgiant į jų vykdomą veiklą;</w:t>
      </w:r>
    </w:p>
    <w:p w14:paraId="44D6801E"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formuoti ir teikti ligonių kasų ir/ar išorinio IT paslaugų teikėjo (tiekėjo) atsakingiems asmenims (pvz. projektų vadovams) privilegijuotų naudotojų kontroliuojamuose komponentuose atliekamų veiksmų ataskaitas.</w:t>
      </w:r>
    </w:p>
    <w:p w14:paraId="73FDE82C" w14:textId="00E6F496" w:rsidR="008D400C" w:rsidRPr="00D9499D" w:rsidRDefault="008870C1" w:rsidP="00CC1C9A">
      <w:pPr>
        <w:numPr>
          <w:ilvl w:val="1"/>
          <w:numId w:val="18"/>
        </w:numPr>
        <w:tabs>
          <w:tab w:val="left" w:pos="1134"/>
        </w:tabs>
        <w:ind w:left="0" w:firstLine="567"/>
        <w:contextualSpacing/>
        <w:jc w:val="both"/>
      </w:pPr>
      <w:r w:rsidRPr="00D9499D">
        <w:t>P</w:t>
      </w:r>
      <w:r w:rsidR="00E35CF7" w:rsidRPr="00D9499D">
        <w:t xml:space="preserve">rivilegijuotų </w:t>
      </w:r>
      <w:r w:rsidR="3AB857BC" w:rsidRPr="00D9499D">
        <w:t>naudotojų prieigos valdymo sistemą sudaro šie moduliai:</w:t>
      </w:r>
    </w:p>
    <w:p w14:paraId="6EC0CD27" w14:textId="77777777" w:rsidR="008D400C" w:rsidRPr="00D9499D" w:rsidRDefault="3AB857BC" w:rsidP="00CC1C9A">
      <w:pPr>
        <w:numPr>
          <w:ilvl w:val="2"/>
          <w:numId w:val="18"/>
        </w:numPr>
        <w:tabs>
          <w:tab w:val="left" w:pos="1276"/>
          <w:tab w:val="left" w:pos="1418"/>
          <w:tab w:val="left" w:pos="1701"/>
        </w:tabs>
        <w:ind w:left="0" w:firstLine="567"/>
        <w:contextualSpacing/>
        <w:jc w:val="both"/>
      </w:pPr>
      <w:r w:rsidRPr="00D9499D">
        <w:t>privilegijuotų slaptažodžių valdymo modulis, kuris skirtas formuoti, suteikti, keisti ir saugoti privilegijuotiems naudotojams suteikiamus vienkartinius slaptažodžius;</w:t>
      </w:r>
    </w:p>
    <w:p w14:paraId="758B4408" w14:textId="63662EE2" w:rsidR="008D400C" w:rsidRPr="00D9499D" w:rsidRDefault="75EEF4C6" w:rsidP="00CC1C9A">
      <w:pPr>
        <w:numPr>
          <w:ilvl w:val="2"/>
          <w:numId w:val="18"/>
        </w:numPr>
        <w:tabs>
          <w:tab w:val="left" w:pos="1276"/>
          <w:tab w:val="left" w:pos="1418"/>
          <w:tab w:val="left" w:pos="1701"/>
        </w:tabs>
        <w:ind w:left="0" w:firstLine="567"/>
        <w:contextualSpacing/>
        <w:jc w:val="both"/>
      </w:pPr>
      <w:r w:rsidRPr="00D9499D">
        <w:t>privilegijuotų sesijų valdymo modulis, kuris skirtas valdyti privilegijuotiems naudotojams suteikiamas vienkartines privilegijuotas sesijas;</w:t>
      </w:r>
    </w:p>
    <w:p w14:paraId="337D5D46" w14:textId="1E1A08CF" w:rsidR="75EEF4C6" w:rsidRPr="00D9499D" w:rsidRDefault="75EEF4C6" w:rsidP="00CC1C9A">
      <w:pPr>
        <w:numPr>
          <w:ilvl w:val="2"/>
          <w:numId w:val="18"/>
        </w:numPr>
        <w:tabs>
          <w:tab w:val="left" w:pos="1276"/>
          <w:tab w:val="left" w:pos="1418"/>
          <w:tab w:val="left" w:pos="1701"/>
        </w:tabs>
        <w:ind w:left="0" w:firstLine="567"/>
        <w:contextualSpacing/>
        <w:jc w:val="both"/>
      </w:pPr>
      <w:r w:rsidRPr="00D9499D">
        <w:t>privilegijuotų sesijų analizės modulis, kuris skirtas vertinti privilegijuotų naudotojų veiksmus, atliekamus suteiktų vienkartinių privilegijuotų sesijų metu;</w:t>
      </w:r>
    </w:p>
    <w:p w14:paraId="3932B4D3" w14:textId="7938529B" w:rsidR="00623BFE" w:rsidRPr="00D9499D" w:rsidRDefault="75EEF4C6" w:rsidP="00CC1C9A">
      <w:pPr>
        <w:numPr>
          <w:ilvl w:val="2"/>
          <w:numId w:val="18"/>
        </w:numPr>
        <w:tabs>
          <w:tab w:val="left" w:pos="1276"/>
          <w:tab w:val="left" w:pos="1418"/>
          <w:tab w:val="left" w:pos="1701"/>
        </w:tabs>
        <w:ind w:left="0" w:firstLine="567"/>
        <w:contextualSpacing/>
        <w:jc w:val="both"/>
      </w:pPr>
      <w:r w:rsidRPr="00D9499D">
        <w:t xml:space="preserve">išorės naudotojų prieigos valdymo modulis, kuris leidžia bent dviem faktoriais identifikuoti naudotoją bei suteikti prieigą prie VLK valdomų informacinių sistemų atsižvelgiant į jų vykdoma veiklą. </w:t>
      </w:r>
    </w:p>
    <w:p w14:paraId="59D65502" w14:textId="3918D7B4" w:rsidR="00D3666F" w:rsidRPr="00D9499D" w:rsidRDefault="001141FF" w:rsidP="00CC1C9A">
      <w:pPr>
        <w:numPr>
          <w:ilvl w:val="2"/>
          <w:numId w:val="18"/>
        </w:numPr>
        <w:tabs>
          <w:tab w:val="left" w:pos="1276"/>
          <w:tab w:val="left" w:pos="1418"/>
          <w:tab w:val="left" w:pos="1701"/>
        </w:tabs>
        <w:ind w:left="0" w:firstLine="567"/>
        <w:contextualSpacing/>
        <w:jc w:val="both"/>
      </w:pPr>
      <w:r>
        <w:t>VLK</w:t>
      </w:r>
      <w:r w:rsidR="00D3666F" w:rsidRPr="00D9499D">
        <w:t xml:space="preserve"> turi įsigijusi toki</w:t>
      </w:r>
      <w:r w:rsidR="009A0D33" w:rsidRPr="00D9499D">
        <w:t>ą</w:t>
      </w:r>
      <w:r w:rsidR="00D3666F" w:rsidRPr="00D9499D">
        <w:t xml:space="preserve"> gamintojo „One </w:t>
      </w:r>
      <w:proofErr w:type="spellStart"/>
      <w:r w:rsidR="00D3666F" w:rsidRPr="00D9499D">
        <w:t>Identity</w:t>
      </w:r>
      <w:proofErr w:type="spellEnd"/>
      <w:r w:rsidR="00705EC7" w:rsidRPr="00D9499D">
        <w:t>“</w:t>
      </w:r>
      <w:r w:rsidR="00D3666F" w:rsidRPr="00D9499D">
        <w:t xml:space="preserve"> </w:t>
      </w:r>
      <w:r w:rsidR="009A0D33" w:rsidRPr="00D9499D">
        <w:t>apartinę įrangą ir toki</w:t>
      </w:r>
      <w:r w:rsidR="004D20CD">
        <w:t>as</w:t>
      </w:r>
      <w:r w:rsidR="009A0D33" w:rsidRPr="00D9499D">
        <w:t xml:space="preserve"> gamintojo „One </w:t>
      </w:r>
      <w:proofErr w:type="spellStart"/>
      <w:r w:rsidR="009A0D33" w:rsidRPr="00D9499D">
        <w:t>Identity</w:t>
      </w:r>
      <w:proofErr w:type="spellEnd"/>
      <w:r w:rsidR="009A0D33" w:rsidRPr="00D9499D">
        <w:t xml:space="preserve">“ </w:t>
      </w:r>
      <w:r w:rsidR="00D3666F" w:rsidRPr="00D9499D">
        <w:t>programinės įrangos „</w:t>
      </w:r>
      <w:proofErr w:type="spellStart"/>
      <w:r w:rsidR="00AE6C80" w:rsidRPr="00D9499D">
        <w:t>Safeguard</w:t>
      </w:r>
      <w:proofErr w:type="spellEnd"/>
      <w:r w:rsidR="00D3666F" w:rsidRPr="00D9499D">
        <w:t xml:space="preserve">“ </w:t>
      </w:r>
      <w:r w:rsidR="00E42FFB" w:rsidRPr="00D9499D">
        <w:t>ir</w:t>
      </w:r>
      <w:r w:rsidR="003E4087" w:rsidRPr="00D9499D">
        <w:t xml:space="preserve"> „</w:t>
      </w:r>
      <w:proofErr w:type="spellStart"/>
      <w:r w:rsidR="003E4087" w:rsidRPr="00D9499D">
        <w:t>OneLogin</w:t>
      </w:r>
      <w:proofErr w:type="spellEnd"/>
      <w:r w:rsidR="003E4087" w:rsidRPr="00D9499D">
        <w:t xml:space="preserve">“ </w:t>
      </w:r>
      <w:r w:rsidR="00E42FFB" w:rsidRPr="00D9499D">
        <w:t>bei gamint</w:t>
      </w:r>
      <w:r w:rsidR="00C767E5" w:rsidRPr="00D9499D">
        <w:t>o</w:t>
      </w:r>
      <w:r w:rsidR="00E42FFB" w:rsidRPr="00D9499D">
        <w:t xml:space="preserve">jo </w:t>
      </w:r>
      <w:r w:rsidR="00C767E5" w:rsidRPr="00D9499D">
        <w:t>„</w:t>
      </w:r>
      <w:r w:rsidR="006153B1" w:rsidRPr="00D9499D">
        <w:t>F5</w:t>
      </w:r>
      <w:r w:rsidR="00C767E5" w:rsidRPr="00D9499D">
        <w:t xml:space="preserve">“ </w:t>
      </w:r>
      <w:r w:rsidR="009A0D33" w:rsidRPr="00D9499D">
        <w:t xml:space="preserve">programinės įrangos </w:t>
      </w:r>
      <w:r w:rsidR="00C767E5" w:rsidRPr="00D9499D">
        <w:t>„NGINX“</w:t>
      </w:r>
      <w:r w:rsidR="009A0D33" w:rsidRPr="00D9499D">
        <w:t xml:space="preserve"> licencijas</w:t>
      </w:r>
      <w:r w:rsidR="00D3666F" w:rsidRPr="00D9499D">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377"/>
        <w:gridCol w:w="709"/>
        <w:gridCol w:w="850"/>
      </w:tblGrid>
      <w:tr w:rsidR="000464F1" w:rsidRPr="00D9499D" w14:paraId="46FCF2E8" w14:textId="77777777" w:rsidTr="0CDBFED8">
        <w:trPr>
          <w:cantSplit/>
          <w:trHeight w:val="506"/>
          <w:tblHeader/>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BEDD42" w14:textId="77777777" w:rsidR="000464F1" w:rsidRPr="00D9499D" w:rsidRDefault="000464F1" w:rsidP="00CC1C9A">
            <w:pPr>
              <w:ind w:firstLine="112"/>
              <w:jc w:val="center"/>
              <w:rPr>
                <w:b/>
              </w:rPr>
            </w:pPr>
            <w:r w:rsidRPr="00D9499D">
              <w:rPr>
                <w:b/>
              </w:rPr>
              <w:t>Eil. Nr.</w:t>
            </w:r>
          </w:p>
        </w:tc>
        <w:tc>
          <w:tcPr>
            <w:tcW w:w="7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B11AF" w14:textId="77777777" w:rsidR="000464F1" w:rsidRPr="00D9499D" w:rsidRDefault="000464F1" w:rsidP="00CC1C9A">
            <w:pPr>
              <w:jc w:val="center"/>
              <w:rPr>
                <w:b/>
              </w:rPr>
            </w:pPr>
            <w:r w:rsidRPr="00D9499D">
              <w:rPr>
                <w:b/>
              </w:rPr>
              <w:t>Pavadinimas</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21ED9" w14:textId="77777777" w:rsidR="000464F1" w:rsidRPr="00D9499D" w:rsidRDefault="000464F1" w:rsidP="00CC1C9A">
            <w:pPr>
              <w:jc w:val="center"/>
              <w:rPr>
                <w:b/>
              </w:rPr>
            </w:pPr>
            <w:r w:rsidRPr="00D9499D">
              <w:rPr>
                <w:b/>
              </w:rPr>
              <w:t>Mato vnt.</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62E1D" w14:textId="77777777" w:rsidR="000464F1" w:rsidRPr="00D9499D" w:rsidRDefault="000464F1" w:rsidP="00CC1C9A">
            <w:pPr>
              <w:jc w:val="center"/>
              <w:rPr>
                <w:b/>
              </w:rPr>
            </w:pPr>
            <w:r w:rsidRPr="00D9499D">
              <w:rPr>
                <w:b/>
              </w:rPr>
              <w:t>Kiekis</w:t>
            </w:r>
          </w:p>
        </w:tc>
      </w:tr>
      <w:tr w:rsidR="000464F1" w:rsidRPr="00D9499D" w14:paraId="44DFF3E2" w14:textId="77777777" w:rsidTr="0CDBFED8">
        <w:trPr>
          <w:cantSplit/>
          <w:trHeight w:val="367"/>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F85CB" w14:textId="77777777" w:rsidR="000464F1" w:rsidRPr="00D9499D" w:rsidRDefault="000464F1" w:rsidP="00CC1C9A">
            <w:pPr>
              <w:ind w:firstLine="112"/>
            </w:pPr>
            <w:r w:rsidRPr="00D9499D">
              <w:t>1.</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hideMark/>
          </w:tcPr>
          <w:p w14:paraId="15BCC2F2" w14:textId="77777777" w:rsidR="000464F1" w:rsidRPr="00D9499D" w:rsidRDefault="000464F1" w:rsidP="00CC1C9A">
            <w:r w:rsidRPr="00D9499D">
              <w:t>ONE IDENTITY SAFEGUARD PASSWORDS APPLIANCE 3000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058F7DAF" w14:textId="77777777" w:rsidR="000464F1" w:rsidRPr="00D9499D" w:rsidRDefault="000464F1"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6CD545CA" w14:textId="77777777" w:rsidR="000464F1" w:rsidRPr="00D9499D" w:rsidRDefault="000464F1" w:rsidP="00CC1C9A">
            <w:pPr>
              <w:jc w:val="center"/>
            </w:pPr>
            <w:r w:rsidRPr="00D9499D">
              <w:t>3</w:t>
            </w:r>
          </w:p>
        </w:tc>
      </w:tr>
      <w:tr w:rsidR="000464F1" w:rsidRPr="00D9499D" w14:paraId="32ABD0A0" w14:textId="77777777" w:rsidTr="0CDBFED8">
        <w:trPr>
          <w:cantSplit/>
          <w:trHeight w:val="238"/>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BF5B9" w14:textId="77777777" w:rsidR="000464F1" w:rsidRPr="00D9499D" w:rsidRDefault="000464F1" w:rsidP="00CC1C9A">
            <w:pPr>
              <w:ind w:firstLine="112"/>
            </w:pPr>
            <w:r w:rsidRPr="00D9499D">
              <w:t>2.</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hideMark/>
          </w:tcPr>
          <w:p w14:paraId="202EA522" w14:textId="77777777" w:rsidR="000464F1" w:rsidRPr="00D9499D" w:rsidRDefault="000464F1" w:rsidP="00CC1C9A">
            <w:r w:rsidRPr="00D9499D">
              <w:t>ONE IDENTITY SAFEGUARD PRIVILEGED SECURITY BUNDLE PER SYSTEM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881C48C" w14:textId="77777777" w:rsidR="000464F1" w:rsidRPr="00D9499D" w:rsidRDefault="000464F1"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655DF55D" w14:textId="77777777" w:rsidR="000464F1" w:rsidRPr="00D9499D" w:rsidRDefault="000464F1" w:rsidP="00CC1C9A">
            <w:pPr>
              <w:jc w:val="center"/>
            </w:pPr>
            <w:r w:rsidRPr="00D9499D">
              <w:t>150</w:t>
            </w:r>
          </w:p>
        </w:tc>
      </w:tr>
      <w:tr w:rsidR="000464F1" w:rsidRPr="00D9499D" w14:paraId="2B20AD29" w14:textId="77777777" w:rsidTr="0CDBFED8">
        <w:trPr>
          <w:cantSplit/>
          <w:trHeight w:val="253"/>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6F6AC9" w14:textId="77777777" w:rsidR="000464F1" w:rsidRPr="00D9499D" w:rsidRDefault="000464F1" w:rsidP="00CC1C9A">
            <w:pPr>
              <w:ind w:firstLine="112"/>
            </w:pPr>
            <w:r w:rsidRPr="00D9499D">
              <w:t>3.</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hideMark/>
          </w:tcPr>
          <w:p w14:paraId="416060A2" w14:textId="77777777" w:rsidR="000464F1" w:rsidRPr="00D9499D" w:rsidRDefault="000464F1" w:rsidP="00CC1C9A">
            <w:r w:rsidRPr="00D9499D">
              <w:t>ONE IDENTITY SAFEGUARD SESSION VIRTUAL APPLIANCE 24X7 MAINTENANCE</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96808DC" w14:textId="77777777" w:rsidR="000464F1" w:rsidRPr="00D9499D" w:rsidRDefault="000464F1"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728A9E1" w14:textId="77777777" w:rsidR="000464F1" w:rsidRPr="00D9499D" w:rsidRDefault="000464F1" w:rsidP="00CC1C9A">
            <w:pPr>
              <w:jc w:val="center"/>
            </w:pPr>
            <w:r w:rsidRPr="00D9499D">
              <w:t>1</w:t>
            </w:r>
          </w:p>
        </w:tc>
      </w:tr>
      <w:tr w:rsidR="0024585B" w:rsidRPr="00D9499D" w14:paraId="4B0A226C" w14:textId="77777777" w:rsidTr="0CDBFED8">
        <w:trPr>
          <w:cantSplit/>
          <w:trHeight w:val="253"/>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B62A1" w14:textId="06B61073" w:rsidR="0024585B" w:rsidRPr="00D9499D" w:rsidRDefault="0024585B" w:rsidP="00CC1C9A">
            <w:pPr>
              <w:ind w:firstLine="112"/>
            </w:pPr>
            <w:r w:rsidRPr="00D9499D">
              <w:t>4.</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9737143" w14:textId="0A412A63" w:rsidR="0024585B" w:rsidRPr="00D9499D" w:rsidRDefault="0024585B" w:rsidP="00CC1C9A">
            <w:r w:rsidRPr="00D9499D">
              <w:rPr>
                <w:color w:val="000000"/>
                <w:shd w:val="clear" w:color="auto" w:fill="FFFFFF"/>
              </w:rPr>
              <w:t>ONELOGIN ADVANCED BUNDLE PER EXTERNAL USER 24X7 SAAS SUBSCRIPTION PACK</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CCCE8B5" w14:textId="531544C3" w:rsidR="0024585B" w:rsidRPr="00D9499D" w:rsidRDefault="00A01654"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C0871FF" w14:textId="282C3503" w:rsidR="0024585B" w:rsidRPr="00D9499D" w:rsidRDefault="00A01654" w:rsidP="00CC1C9A">
            <w:pPr>
              <w:jc w:val="center"/>
            </w:pPr>
            <w:r w:rsidRPr="00D9499D">
              <w:t>2000</w:t>
            </w:r>
          </w:p>
        </w:tc>
      </w:tr>
      <w:tr w:rsidR="00A01654" w:rsidRPr="00D9499D" w14:paraId="0DB1C0D0" w14:textId="77777777" w:rsidTr="0CDBFED8">
        <w:trPr>
          <w:cantSplit/>
          <w:trHeight w:val="253"/>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48E4A" w14:textId="37CFBB29" w:rsidR="00A01654" w:rsidRPr="00D9499D" w:rsidRDefault="00A01654" w:rsidP="00CC1C9A">
            <w:pPr>
              <w:ind w:firstLine="112"/>
            </w:pPr>
            <w:r w:rsidRPr="00D9499D">
              <w:t>5.</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322396D5" w14:textId="17E5828D" w:rsidR="00A01654" w:rsidRPr="00D9499D" w:rsidRDefault="008734EA" w:rsidP="00CC1C9A">
            <w:pPr>
              <w:rPr>
                <w:color w:val="000000"/>
                <w:shd w:val="clear" w:color="auto" w:fill="FFFFFF"/>
              </w:rPr>
            </w:pPr>
            <w:r w:rsidRPr="00D9499D">
              <w:rPr>
                <w:color w:val="000000"/>
                <w:shd w:val="clear" w:color="auto" w:fill="FFFFFF"/>
              </w:rPr>
              <w:t>ONELOGIN MFA FOR 1 APP PER INTERNAL USER 24X7 SAAS SUBSCRIPTION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A5E3D14" w14:textId="30B792A5" w:rsidR="00A01654" w:rsidRPr="00D9499D" w:rsidRDefault="007D3CBB"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C59D79F" w14:textId="5221AF13" w:rsidR="00A01654" w:rsidRPr="00D9499D" w:rsidRDefault="007D3CBB" w:rsidP="00CC1C9A">
            <w:pPr>
              <w:jc w:val="center"/>
            </w:pPr>
            <w:r w:rsidRPr="00D9499D">
              <w:t>150</w:t>
            </w:r>
          </w:p>
        </w:tc>
      </w:tr>
      <w:tr w:rsidR="0019519B" w:rsidRPr="00D9499D" w14:paraId="59BA9489" w14:textId="77777777" w:rsidTr="0CDBFED8">
        <w:trPr>
          <w:cantSplit/>
          <w:trHeight w:val="253"/>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852B2" w14:textId="08A36C66" w:rsidR="0019519B" w:rsidRPr="00D9499D" w:rsidRDefault="0019519B" w:rsidP="00CC1C9A">
            <w:pPr>
              <w:ind w:firstLine="112"/>
            </w:pPr>
            <w:r w:rsidRPr="00D9499D">
              <w:t>6.</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14B95BBF" w14:textId="55806F83" w:rsidR="0019519B" w:rsidRPr="00D9499D" w:rsidRDefault="00417047" w:rsidP="00CC1C9A">
            <w:pPr>
              <w:rPr>
                <w:color w:val="000000"/>
                <w:shd w:val="clear" w:color="auto" w:fill="FFFFFF"/>
              </w:rPr>
            </w:pPr>
            <w:r w:rsidRPr="00D9499D">
              <w:t xml:space="preserve">F5 </w:t>
            </w:r>
            <w:r w:rsidR="006E4A4F" w:rsidRPr="00D9499D">
              <w:t xml:space="preserve">gamintojo </w:t>
            </w:r>
            <w:r w:rsidRPr="00D9499D">
              <w:t xml:space="preserve">NGINX One </w:t>
            </w:r>
            <w:proofErr w:type="spellStart"/>
            <w:r w:rsidRPr="00D9499D">
              <w:t>with</w:t>
            </w:r>
            <w:proofErr w:type="spellEnd"/>
            <w:r w:rsidRPr="00D9499D">
              <w:t xml:space="preserve"> Premium Support (Per </w:t>
            </w:r>
            <w:proofErr w:type="spellStart"/>
            <w:r w:rsidRPr="00D9499D">
              <w:t>Instance</w:t>
            </w:r>
            <w:proofErr w:type="spellEnd"/>
            <w:r w:rsidRPr="00D9499D">
              <w:t xml:space="preserve">, Per </w:t>
            </w:r>
            <w:proofErr w:type="spellStart"/>
            <w:r w:rsidRPr="00D9499D">
              <w:t>Month</w:t>
            </w:r>
            <w:proofErr w:type="spellEnd"/>
            <w:r w:rsidRPr="0CDBFED8">
              <w:t>)</w:t>
            </w:r>
            <w:r w:rsidR="006136F4" w:rsidRPr="0CDBFED8">
              <w:t xml:space="preserve"> (</w:t>
            </w:r>
            <w:r w:rsidR="00A80508" w:rsidRPr="00D9499D">
              <w:t>68</w:t>
            </w:r>
            <w:r w:rsidR="003502CF" w:rsidRPr="0CDBFED8">
              <w:t xml:space="preserve"> (</w:t>
            </w:r>
            <w:r w:rsidR="00A80508" w:rsidRPr="00D9499D">
              <w:t>šešias</w:t>
            </w:r>
            <w:r w:rsidR="003502CF" w:rsidRPr="00D9499D">
              <w:t xml:space="preserve">dešimt </w:t>
            </w:r>
            <w:r w:rsidR="00A80508" w:rsidRPr="00D9499D">
              <w:t>aštuonių</w:t>
            </w:r>
            <w:r w:rsidR="003502CF" w:rsidRPr="00D9499D">
              <w:t>) vienetų (2 aplinkoms 34 mėn. laikotarpiui))</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6016323" w14:textId="6C4D7C88" w:rsidR="0019519B" w:rsidRPr="00D9499D" w:rsidRDefault="003502CF"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E450AC3" w14:textId="197F2BD5" w:rsidR="0019519B" w:rsidRPr="00D9499D" w:rsidRDefault="00D46D3F" w:rsidP="00CC1C9A">
            <w:pPr>
              <w:jc w:val="center"/>
            </w:pPr>
            <w:r w:rsidRPr="00D9499D">
              <w:t>68</w:t>
            </w:r>
          </w:p>
        </w:tc>
      </w:tr>
    </w:tbl>
    <w:p w14:paraId="2E2782DD" w14:textId="77777777" w:rsidR="00D3666F" w:rsidRPr="00D9499D" w:rsidRDefault="00D3666F" w:rsidP="00CC1C9A">
      <w:pPr>
        <w:widowControl w:val="0"/>
        <w:tabs>
          <w:tab w:val="left" w:pos="0"/>
        </w:tabs>
        <w:suppressAutoHyphens/>
        <w:jc w:val="both"/>
      </w:pPr>
    </w:p>
    <w:p w14:paraId="657AD61C" w14:textId="6914DB92" w:rsidR="008D400C" w:rsidRPr="00D9499D" w:rsidRDefault="3AB857BC" w:rsidP="00CC1C9A">
      <w:pPr>
        <w:numPr>
          <w:ilvl w:val="0"/>
          <w:numId w:val="18"/>
        </w:numPr>
        <w:contextualSpacing/>
        <w:jc w:val="center"/>
        <w:rPr>
          <w:b/>
          <w:bCs/>
        </w:rPr>
      </w:pPr>
      <w:r w:rsidRPr="00D9499D">
        <w:rPr>
          <w:b/>
          <w:bCs/>
        </w:rPr>
        <w:t xml:space="preserve">REIKALAVIMAI </w:t>
      </w:r>
      <w:r w:rsidR="00283B23" w:rsidRPr="00D9499D">
        <w:rPr>
          <w:b/>
          <w:bCs/>
        </w:rPr>
        <w:t xml:space="preserve">PNPVS </w:t>
      </w:r>
      <w:r w:rsidR="00576BFA" w:rsidRPr="00D9499D">
        <w:rPr>
          <w:b/>
          <w:bCs/>
          <w:iCs/>
        </w:rPr>
        <w:t>APARATINĖS ĮRANGOS ĮSIGIJIMUI</w:t>
      </w:r>
    </w:p>
    <w:p w14:paraId="0E1ABA43" w14:textId="77777777" w:rsidR="00576BFA" w:rsidRPr="00D9499D" w:rsidRDefault="00576BFA" w:rsidP="00CC1C9A">
      <w:pPr>
        <w:contextualSpacing/>
        <w:rPr>
          <w:b/>
          <w:bCs/>
        </w:rPr>
      </w:pPr>
    </w:p>
    <w:p w14:paraId="6F210C6C" w14:textId="416AF598" w:rsidR="00576BFA" w:rsidRPr="00D9499D" w:rsidRDefault="00576BFA" w:rsidP="00CC1C9A">
      <w:pPr>
        <w:pStyle w:val="Sraopastraipa"/>
        <w:numPr>
          <w:ilvl w:val="1"/>
          <w:numId w:val="18"/>
        </w:numPr>
        <w:tabs>
          <w:tab w:val="left" w:pos="993"/>
        </w:tabs>
        <w:ind w:left="0" w:firstLine="567"/>
        <w:jc w:val="both"/>
        <w:rPr>
          <w:lang w:val="lt-LT"/>
        </w:rPr>
      </w:pPr>
      <w:r w:rsidRPr="00D9499D">
        <w:rPr>
          <w:rFonts w:ascii="Times New Roman" w:hAnsi="Times New Roman"/>
          <w:lang w:val="lt-LT"/>
        </w:rPr>
        <w:t xml:space="preserve">Gamintojas „One </w:t>
      </w:r>
      <w:proofErr w:type="spellStart"/>
      <w:r w:rsidRPr="00D9499D">
        <w:rPr>
          <w:rFonts w:ascii="Times New Roman" w:hAnsi="Times New Roman"/>
          <w:lang w:val="lt-LT"/>
        </w:rPr>
        <w:t>Identity</w:t>
      </w:r>
      <w:proofErr w:type="spellEnd"/>
      <w:r w:rsidRPr="00D9499D">
        <w:rPr>
          <w:rFonts w:ascii="Times New Roman" w:hAnsi="Times New Roman"/>
          <w:lang w:val="lt-LT"/>
        </w:rPr>
        <w:t xml:space="preserve">“ paskelbė </w:t>
      </w:r>
      <w:r w:rsidRPr="00D9499D">
        <w:rPr>
          <w:rFonts w:ascii="Times New Roman" w:hAnsi="Times New Roman"/>
          <w:spacing w:val="-6"/>
          <w:lang w:val="lt-LT"/>
        </w:rPr>
        <w:t>programinės įrangos – „</w:t>
      </w:r>
      <w:proofErr w:type="spellStart"/>
      <w:r w:rsidRPr="00D9499D">
        <w:rPr>
          <w:rFonts w:ascii="Times New Roman" w:hAnsi="Times New Roman"/>
          <w:spacing w:val="-6"/>
          <w:lang w:val="lt-LT"/>
        </w:rPr>
        <w:t>Safeguard</w:t>
      </w:r>
      <w:proofErr w:type="spellEnd"/>
      <w:r w:rsidRPr="00D9499D">
        <w:rPr>
          <w:rFonts w:ascii="Times New Roman" w:hAnsi="Times New Roman"/>
          <w:spacing w:val="-6"/>
          <w:lang w:val="lt-LT"/>
        </w:rPr>
        <w:t xml:space="preserve">“ </w:t>
      </w:r>
      <w:r w:rsidR="005560F1" w:rsidRPr="00D9499D">
        <w:rPr>
          <w:rFonts w:ascii="Times New Roman" w:hAnsi="Times New Roman"/>
          <w:spacing w:val="-6"/>
          <w:lang w:val="lt-LT"/>
        </w:rPr>
        <w:t xml:space="preserve">šios </w:t>
      </w:r>
      <w:r w:rsidRPr="00D9499D">
        <w:rPr>
          <w:rFonts w:ascii="Times New Roman" w:hAnsi="Times New Roman"/>
          <w:spacing w:val="-6"/>
          <w:lang w:val="lt-LT"/>
        </w:rPr>
        <w:t xml:space="preserve">aparatinės įrangos palaikymo pabaigos (angl. </w:t>
      </w:r>
      <w:proofErr w:type="spellStart"/>
      <w:r w:rsidRPr="00D9499D">
        <w:rPr>
          <w:rFonts w:ascii="Times New Roman" w:hAnsi="Times New Roman"/>
          <w:spacing w:val="-6"/>
          <w:lang w:val="lt-LT"/>
        </w:rPr>
        <w:t>end</w:t>
      </w:r>
      <w:proofErr w:type="spellEnd"/>
      <w:r w:rsidRPr="00D9499D">
        <w:rPr>
          <w:rFonts w:ascii="Times New Roman" w:hAnsi="Times New Roman"/>
          <w:spacing w:val="-6"/>
          <w:lang w:val="lt-LT"/>
        </w:rPr>
        <w:t xml:space="preserve"> </w:t>
      </w:r>
      <w:proofErr w:type="spellStart"/>
      <w:r w:rsidRPr="00D9499D">
        <w:rPr>
          <w:rFonts w:ascii="Times New Roman" w:hAnsi="Times New Roman"/>
          <w:spacing w:val="-6"/>
          <w:lang w:val="lt-LT"/>
        </w:rPr>
        <w:t>of</w:t>
      </w:r>
      <w:proofErr w:type="spellEnd"/>
      <w:r w:rsidRPr="00D9499D">
        <w:rPr>
          <w:rFonts w:ascii="Times New Roman" w:hAnsi="Times New Roman"/>
          <w:spacing w:val="-6"/>
          <w:lang w:val="lt-LT"/>
        </w:rPr>
        <w:t xml:space="preserve"> </w:t>
      </w:r>
      <w:proofErr w:type="spellStart"/>
      <w:r w:rsidRPr="00D9499D">
        <w:rPr>
          <w:rFonts w:ascii="Times New Roman" w:hAnsi="Times New Roman"/>
          <w:spacing w:val="-6"/>
          <w:lang w:val="lt-LT"/>
        </w:rPr>
        <w:t>support</w:t>
      </w:r>
      <w:proofErr w:type="spellEnd"/>
      <w:r w:rsidRPr="00D9499D">
        <w:rPr>
          <w:rFonts w:ascii="Times New Roman" w:hAnsi="Times New Roman"/>
          <w:spacing w:val="-6"/>
          <w:lang w:val="lt-LT"/>
        </w:rPr>
        <w:t>) datą – 2025 m. rugpjūčio 1 d.</w:t>
      </w:r>
      <w:r w:rsidR="005560F1" w:rsidRPr="00D9499D">
        <w:rPr>
          <w:rFonts w:ascii="Times New Roman" w:hAnsi="Times New Roman"/>
          <w:spacing w:val="-6"/>
          <w:lang w:val="lt-LT"/>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377"/>
        <w:gridCol w:w="709"/>
        <w:gridCol w:w="850"/>
      </w:tblGrid>
      <w:tr w:rsidR="005560F1" w:rsidRPr="00D9499D" w14:paraId="1C414A92" w14:textId="77777777" w:rsidTr="0CDBFED8">
        <w:trPr>
          <w:cantSplit/>
          <w:trHeight w:val="506"/>
          <w:tblHeader/>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84DD8" w14:textId="77777777" w:rsidR="005560F1" w:rsidRPr="00D9499D" w:rsidRDefault="005560F1" w:rsidP="00CC1C9A">
            <w:pPr>
              <w:ind w:firstLine="112"/>
              <w:jc w:val="center"/>
              <w:rPr>
                <w:b/>
              </w:rPr>
            </w:pPr>
            <w:r w:rsidRPr="00D9499D">
              <w:rPr>
                <w:b/>
              </w:rPr>
              <w:t>Eil. Nr.</w:t>
            </w:r>
          </w:p>
        </w:tc>
        <w:tc>
          <w:tcPr>
            <w:tcW w:w="7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F3761" w14:textId="77777777" w:rsidR="005560F1" w:rsidRPr="00D9499D" w:rsidRDefault="005560F1" w:rsidP="00CC1C9A">
            <w:pPr>
              <w:jc w:val="center"/>
              <w:rPr>
                <w:b/>
              </w:rPr>
            </w:pPr>
            <w:r w:rsidRPr="00D9499D">
              <w:rPr>
                <w:b/>
              </w:rPr>
              <w:t>Pavadinimas</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C4AE5" w14:textId="77777777" w:rsidR="005560F1" w:rsidRPr="00D9499D" w:rsidRDefault="005560F1" w:rsidP="00CC1C9A">
            <w:pPr>
              <w:jc w:val="center"/>
              <w:rPr>
                <w:b/>
              </w:rPr>
            </w:pPr>
            <w:r w:rsidRPr="00D9499D">
              <w:rPr>
                <w:b/>
              </w:rPr>
              <w:t>Mato vnt.</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2180C" w14:textId="77777777" w:rsidR="005560F1" w:rsidRPr="00D9499D" w:rsidRDefault="005560F1" w:rsidP="00CC1C9A">
            <w:pPr>
              <w:jc w:val="center"/>
              <w:rPr>
                <w:b/>
              </w:rPr>
            </w:pPr>
            <w:r w:rsidRPr="00D9499D">
              <w:rPr>
                <w:b/>
              </w:rPr>
              <w:t>Kiekis</w:t>
            </w:r>
          </w:p>
        </w:tc>
      </w:tr>
      <w:tr w:rsidR="005560F1" w:rsidRPr="00D9499D" w14:paraId="680F24BB" w14:textId="77777777" w:rsidTr="0CDBFED8">
        <w:trPr>
          <w:cantSplit/>
          <w:trHeight w:val="367"/>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67E16" w14:textId="77777777" w:rsidR="005560F1" w:rsidRPr="00D9499D" w:rsidRDefault="005560F1" w:rsidP="00CC1C9A">
            <w:pPr>
              <w:ind w:firstLine="112"/>
            </w:pPr>
            <w:r w:rsidRPr="00D9499D">
              <w:t>1.</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hideMark/>
          </w:tcPr>
          <w:p w14:paraId="32AFCA90" w14:textId="77777777" w:rsidR="005560F1" w:rsidRPr="00D9499D" w:rsidRDefault="005560F1" w:rsidP="00CC1C9A">
            <w:r w:rsidRPr="00D9499D">
              <w:t>ONE IDENTITY SAFEGUARD PASSWORDS APPLIANCE 3000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1CFAD579" w14:textId="77777777" w:rsidR="005560F1" w:rsidRPr="00D9499D" w:rsidRDefault="005560F1"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5DDC50A8" w14:textId="77777777" w:rsidR="005560F1" w:rsidRPr="00D9499D" w:rsidRDefault="005560F1" w:rsidP="00CC1C9A">
            <w:pPr>
              <w:jc w:val="center"/>
            </w:pPr>
            <w:r w:rsidRPr="00D9499D">
              <w:t>3</w:t>
            </w:r>
          </w:p>
        </w:tc>
      </w:tr>
    </w:tbl>
    <w:p w14:paraId="6952859A" w14:textId="77777777" w:rsidR="005560F1" w:rsidRPr="00D9499D" w:rsidRDefault="005560F1" w:rsidP="00CC1C9A">
      <w:pPr>
        <w:jc w:val="both"/>
      </w:pPr>
    </w:p>
    <w:p w14:paraId="04011FB0" w14:textId="0B85CE95" w:rsidR="00576BFA" w:rsidRPr="00D9499D" w:rsidRDefault="008F0F17" w:rsidP="00CC1C9A">
      <w:pPr>
        <w:pStyle w:val="Sraopastraipa"/>
        <w:numPr>
          <w:ilvl w:val="1"/>
          <w:numId w:val="18"/>
        </w:numPr>
        <w:tabs>
          <w:tab w:val="left" w:pos="851"/>
          <w:tab w:val="left" w:pos="993"/>
        </w:tabs>
        <w:ind w:left="0" w:firstLine="567"/>
        <w:jc w:val="both"/>
        <w:rPr>
          <w:lang w:val="lt-LT"/>
        </w:rPr>
      </w:pPr>
      <w:r w:rsidRPr="00D9499D">
        <w:rPr>
          <w:lang w:val="lt-LT"/>
        </w:rPr>
        <w:t xml:space="preserve">Perkančioji organizacija perka </w:t>
      </w:r>
      <w:r w:rsidRPr="00D9499D">
        <w:rPr>
          <w:rFonts w:ascii="Times New Roman" w:hAnsi="Times New Roman"/>
          <w:lang w:val="lt-LT"/>
        </w:rPr>
        <w:t>gamintoj</w:t>
      </w:r>
      <w:r w:rsidR="00504CDC" w:rsidRPr="00D9499D">
        <w:rPr>
          <w:rFonts w:ascii="Times New Roman" w:hAnsi="Times New Roman"/>
          <w:lang w:val="lt-LT"/>
        </w:rPr>
        <w:t>o</w:t>
      </w:r>
      <w:r w:rsidRPr="00D9499D">
        <w:rPr>
          <w:rFonts w:ascii="Times New Roman" w:hAnsi="Times New Roman"/>
          <w:lang w:val="lt-LT"/>
        </w:rPr>
        <w:t xml:space="preserve"> „One </w:t>
      </w:r>
      <w:proofErr w:type="spellStart"/>
      <w:r w:rsidRPr="00D9499D">
        <w:rPr>
          <w:rFonts w:ascii="Times New Roman" w:hAnsi="Times New Roman"/>
          <w:lang w:val="lt-LT"/>
        </w:rPr>
        <w:t>Identity</w:t>
      </w:r>
      <w:proofErr w:type="spellEnd"/>
      <w:r w:rsidRPr="00D9499D">
        <w:rPr>
          <w:rFonts w:ascii="Times New Roman" w:hAnsi="Times New Roman"/>
          <w:lang w:val="lt-LT"/>
        </w:rPr>
        <w:t xml:space="preserve">“ </w:t>
      </w:r>
      <w:r w:rsidR="00BB5A6B" w:rsidRPr="00D9499D">
        <w:rPr>
          <w:rFonts w:ascii="Times New Roman" w:hAnsi="Times New Roman"/>
          <w:spacing w:val="-6"/>
          <w:lang w:val="lt-LT"/>
        </w:rPr>
        <w:t>aparatinės</w:t>
      </w:r>
      <w:r w:rsidRPr="00D9499D">
        <w:rPr>
          <w:rFonts w:ascii="Times New Roman" w:hAnsi="Times New Roman"/>
          <w:spacing w:val="-6"/>
          <w:lang w:val="lt-LT"/>
        </w:rPr>
        <w:t xml:space="preserve"> įrangos „</w:t>
      </w:r>
      <w:proofErr w:type="spellStart"/>
      <w:r w:rsidRPr="00D9499D">
        <w:rPr>
          <w:rFonts w:ascii="Times New Roman" w:hAnsi="Times New Roman"/>
          <w:spacing w:val="-6"/>
          <w:lang w:val="lt-LT"/>
        </w:rPr>
        <w:t>Safeguard</w:t>
      </w:r>
      <w:proofErr w:type="spellEnd"/>
      <w:r w:rsidRPr="00D9499D">
        <w:rPr>
          <w:rFonts w:ascii="Times New Roman" w:hAnsi="Times New Roman"/>
          <w:spacing w:val="-6"/>
          <w:lang w:val="lt-LT"/>
        </w:rPr>
        <w:t xml:space="preserve">“ </w:t>
      </w:r>
      <w:r w:rsidR="00BB5A6B" w:rsidRPr="00D9499D">
        <w:rPr>
          <w:rFonts w:ascii="Times New Roman" w:hAnsi="Times New Roman"/>
          <w:spacing w:val="-6"/>
          <w:lang w:val="lt-LT"/>
        </w:rPr>
        <w:t>keitimo (naujos įsigijimo) paslaugas</w:t>
      </w:r>
      <w:r w:rsidRPr="00D9499D">
        <w:rPr>
          <w:rFonts w:ascii="Times New Roman" w:hAnsi="Times New Roman"/>
          <w:spacing w:val="-6"/>
          <w:lang w:val="lt-LT"/>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377"/>
        <w:gridCol w:w="709"/>
        <w:gridCol w:w="850"/>
      </w:tblGrid>
      <w:tr w:rsidR="008F0F17" w:rsidRPr="00D9499D" w14:paraId="3D8884CE" w14:textId="77777777" w:rsidTr="0CDBFED8">
        <w:trPr>
          <w:cantSplit/>
          <w:trHeight w:val="506"/>
          <w:tblHeader/>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7985A" w14:textId="77777777" w:rsidR="008F0F17" w:rsidRPr="00D9499D" w:rsidRDefault="008F0F17" w:rsidP="00CC1C9A">
            <w:pPr>
              <w:ind w:firstLine="112"/>
              <w:jc w:val="center"/>
              <w:rPr>
                <w:b/>
              </w:rPr>
            </w:pPr>
            <w:r w:rsidRPr="00D9499D">
              <w:rPr>
                <w:b/>
              </w:rPr>
              <w:lastRenderedPageBreak/>
              <w:t>Eil. Nr.</w:t>
            </w:r>
          </w:p>
        </w:tc>
        <w:tc>
          <w:tcPr>
            <w:tcW w:w="7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C9FC4" w14:textId="77777777" w:rsidR="008F0F17" w:rsidRPr="00D9499D" w:rsidRDefault="008F0F17" w:rsidP="00CC1C9A">
            <w:pPr>
              <w:jc w:val="center"/>
              <w:rPr>
                <w:b/>
              </w:rPr>
            </w:pPr>
            <w:r w:rsidRPr="00D9499D">
              <w:rPr>
                <w:b/>
              </w:rPr>
              <w:t>Pavadinimas</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A11C5" w14:textId="77777777" w:rsidR="008F0F17" w:rsidRPr="00D9499D" w:rsidRDefault="008F0F17" w:rsidP="00CC1C9A">
            <w:pPr>
              <w:jc w:val="center"/>
              <w:rPr>
                <w:b/>
              </w:rPr>
            </w:pPr>
            <w:r w:rsidRPr="00D9499D">
              <w:rPr>
                <w:b/>
              </w:rPr>
              <w:t>Mato vnt.</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89E29" w14:textId="77777777" w:rsidR="008F0F17" w:rsidRPr="00D9499D" w:rsidRDefault="008F0F17" w:rsidP="00CC1C9A">
            <w:pPr>
              <w:jc w:val="center"/>
              <w:rPr>
                <w:b/>
              </w:rPr>
            </w:pPr>
            <w:r w:rsidRPr="00D9499D">
              <w:rPr>
                <w:b/>
              </w:rPr>
              <w:t>Kiekis</w:t>
            </w:r>
          </w:p>
        </w:tc>
      </w:tr>
      <w:tr w:rsidR="008F0F17" w:rsidRPr="00D9499D" w14:paraId="43FBFA61" w14:textId="77777777" w:rsidTr="0CDBFED8">
        <w:trPr>
          <w:cantSplit/>
          <w:trHeight w:val="367"/>
          <w:jc w:val="center"/>
        </w:trPr>
        <w:tc>
          <w:tcPr>
            <w:tcW w:w="5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B9AB1" w14:textId="77777777" w:rsidR="008F0F17" w:rsidRPr="00D9499D" w:rsidRDefault="008F0F17" w:rsidP="00CC1C9A">
            <w:pPr>
              <w:ind w:firstLine="112"/>
            </w:pPr>
            <w:r w:rsidRPr="00D9499D">
              <w:t>1.</w:t>
            </w:r>
          </w:p>
        </w:tc>
        <w:tc>
          <w:tcPr>
            <w:tcW w:w="737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hideMark/>
          </w:tcPr>
          <w:p w14:paraId="0A4A5990" w14:textId="0023FB2A" w:rsidR="008F0F17" w:rsidRPr="00D9499D" w:rsidRDefault="00426FBA" w:rsidP="00CC1C9A">
            <w:r w:rsidRPr="00D9499D">
              <w:t>ONE IDENTITY SAFEGUARD PASSWORDS APPLIANCE 4000 BUNDLE HARDWARE/24X7 MAINT PACK</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615A93F2" w14:textId="77777777" w:rsidR="008F0F17" w:rsidRPr="00D9499D" w:rsidRDefault="008F0F17" w:rsidP="00CC1C9A">
            <w:pPr>
              <w:jc w:val="center"/>
            </w:pPr>
            <w:r w:rsidRPr="00D9499D">
              <w:t>vnt.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6AEA9250" w14:textId="77777777" w:rsidR="008F0F17" w:rsidRPr="00D9499D" w:rsidRDefault="008F0F17" w:rsidP="00CC1C9A">
            <w:pPr>
              <w:jc w:val="center"/>
            </w:pPr>
            <w:r w:rsidRPr="00D9499D">
              <w:t>3</w:t>
            </w:r>
          </w:p>
        </w:tc>
      </w:tr>
    </w:tbl>
    <w:p w14:paraId="394743EA" w14:textId="77777777" w:rsidR="008F0F17" w:rsidRPr="00D9499D" w:rsidRDefault="008F0F17" w:rsidP="00CC1C9A">
      <w:pPr>
        <w:tabs>
          <w:tab w:val="left" w:pos="851"/>
          <w:tab w:val="left" w:pos="993"/>
        </w:tabs>
      </w:pPr>
    </w:p>
    <w:p w14:paraId="7169DAB3" w14:textId="7B5D1BCD" w:rsidR="008F0F17" w:rsidRPr="00D9499D" w:rsidRDefault="0070066C" w:rsidP="00CC1C9A">
      <w:pPr>
        <w:pStyle w:val="Sraopastraipa"/>
        <w:numPr>
          <w:ilvl w:val="1"/>
          <w:numId w:val="18"/>
        </w:numPr>
        <w:tabs>
          <w:tab w:val="left" w:pos="851"/>
          <w:tab w:val="left" w:pos="993"/>
        </w:tabs>
        <w:ind w:left="0" w:firstLine="567"/>
        <w:jc w:val="both"/>
        <w:rPr>
          <w:lang w:val="lt-LT"/>
        </w:rPr>
      </w:pPr>
      <w:r w:rsidRPr="00D9499D">
        <w:rPr>
          <w:rFonts w:ascii="Times New Roman" w:hAnsi="Times New Roman"/>
          <w:spacing w:val="-6"/>
          <w:lang w:val="lt-LT"/>
        </w:rPr>
        <w:t xml:space="preserve">Paslaugų tiekėjas įsipareigoja per 20 (dvidešimt) darbo dienų nuo Sutarties įsigaliojimo dienos pateikti Perkančiajai organizacijai </w:t>
      </w:r>
      <w:r w:rsidR="00F604B7">
        <w:rPr>
          <w:rFonts w:ascii="Times New Roman" w:hAnsi="Times New Roman"/>
          <w:spacing w:val="-6"/>
          <w:lang w:val="lt-LT"/>
        </w:rPr>
        <w:t xml:space="preserve">į jos patalpas </w:t>
      </w:r>
      <w:r w:rsidR="00004105" w:rsidRPr="00D9499D">
        <w:rPr>
          <w:rFonts w:ascii="Times New Roman" w:hAnsi="Times New Roman"/>
          <w:spacing w:val="-6"/>
          <w:lang w:val="lt-LT"/>
        </w:rPr>
        <w:t>ši</w:t>
      </w:r>
      <w:r w:rsidR="00A366A4" w:rsidRPr="00D9499D">
        <w:rPr>
          <w:rFonts w:ascii="Times New Roman" w:hAnsi="Times New Roman"/>
          <w:spacing w:val="-6"/>
          <w:lang w:val="lt-LT"/>
        </w:rPr>
        <w:t>os Techninės specifikacijos 3.2.</w:t>
      </w:r>
      <w:r w:rsidR="00CA725D">
        <w:rPr>
          <w:rFonts w:ascii="Times New Roman" w:hAnsi="Times New Roman"/>
          <w:spacing w:val="-6"/>
          <w:lang w:val="lt-LT"/>
        </w:rPr>
        <w:t xml:space="preserve"> punkte</w:t>
      </w:r>
      <w:r w:rsidR="00A366A4" w:rsidRPr="00D9499D">
        <w:rPr>
          <w:rFonts w:ascii="Times New Roman" w:hAnsi="Times New Roman"/>
          <w:spacing w:val="-6"/>
          <w:lang w:val="lt-LT"/>
        </w:rPr>
        <w:t xml:space="preserve"> numatytą </w:t>
      </w:r>
      <w:r w:rsidR="00032F3E" w:rsidRPr="00D9499D">
        <w:rPr>
          <w:rFonts w:ascii="Times New Roman" w:hAnsi="Times New Roman"/>
          <w:spacing w:val="-6"/>
          <w:lang w:val="lt-LT"/>
        </w:rPr>
        <w:t xml:space="preserve">naują ir </w:t>
      </w:r>
      <w:r w:rsidR="00CA725D">
        <w:rPr>
          <w:rFonts w:ascii="Times New Roman" w:hAnsi="Times New Roman"/>
          <w:spacing w:val="-6"/>
          <w:lang w:val="lt-LT"/>
        </w:rPr>
        <w:t>s</w:t>
      </w:r>
      <w:r w:rsidR="00032F3E" w:rsidRPr="00D9499D">
        <w:rPr>
          <w:rFonts w:ascii="Times New Roman" w:hAnsi="Times New Roman"/>
          <w:spacing w:val="-6"/>
          <w:lang w:val="lt-LT"/>
        </w:rPr>
        <w:t xml:space="preserve">upakuotą </w:t>
      </w:r>
      <w:r w:rsidR="00A366A4" w:rsidRPr="00D9499D">
        <w:rPr>
          <w:rFonts w:ascii="Times New Roman" w:hAnsi="Times New Roman"/>
          <w:spacing w:val="-6"/>
          <w:lang w:val="lt-LT"/>
        </w:rPr>
        <w:t xml:space="preserve">aparatinę įrangą, </w:t>
      </w:r>
      <w:r w:rsidR="00032F3E" w:rsidRPr="00D9499D">
        <w:rPr>
          <w:rFonts w:ascii="Times New Roman" w:hAnsi="Times New Roman"/>
          <w:spacing w:val="-6"/>
          <w:lang w:val="lt-LT"/>
        </w:rPr>
        <w:t xml:space="preserve">taip pat atlikti visus šios įrangos montavimo ir pajungimo darbus bei </w:t>
      </w:r>
      <w:r w:rsidR="00F604B7" w:rsidRPr="00D9499D">
        <w:rPr>
          <w:rFonts w:ascii="Times New Roman" w:hAnsi="Times New Roman"/>
          <w:spacing w:val="-6"/>
          <w:lang w:val="lt-LT"/>
        </w:rPr>
        <w:t>užtikrinti pateiki</w:t>
      </w:r>
      <w:r w:rsidR="00F604B7">
        <w:rPr>
          <w:rFonts w:ascii="Times New Roman" w:hAnsi="Times New Roman"/>
          <w:spacing w:val="-6"/>
          <w:lang w:val="lt-LT"/>
        </w:rPr>
        <w:t>ant</w:t>
      </w:r>
      <w:r w:rsidR="00F604B7" w:rsidRPr="00D9499D">
        <w:rPr>
          <w:rFonts w:ascii="Times New Roman" w:hAnsi="Times New Roman"/>
          <w:spacing w:val="-6"/>
          <w:lang w:val="lt-LT"/>
        </w:rPr>
        <w:t xml:space="preserve"> </w:t>
      </w:r>
      <w:r w:rsidR="00032F3E" w:rsidRPr="00D9499D">
        <w:rPr>
          <w:rFonts w:ascii="Times New Roman" w:hAnsi="Times New Roman"/>
          <w:spacing w:val="-6"/>
          <w:lang w:val="lt-LT"/>
        </w:rPr>
        <w:t xml:space="preserve">šiems darbams </w:t>
      </w:r>
      <w:r w:rsidR="00F604B7">
        <w:rPr>
          <w:rFonts w:ascii="Times New Roman" w:hAnsi="Times New Roman"/>
          <w:spacing w:val="-6"/>
          <w:lang w:val="lt-LT"/>
        </w:rPr>
        <w:t>atlikti</w:t>
      </w:r>
      <w:r w:rsidR="00032F3E" w:rsidRPr="00D9499D">
        <w:rPr>
          <w:rFonts w:ascii="Times New Roman" w:hAnsi="Times New Roman"/>
          <w:spacing w:val="-6"/>
          <w:lang w:val="lt-LT"/>
        </w:rPr>
        <w:t xml:space="preserve"> reikiamas medžiagas</w:t>
      </w:r>
      <w:r w:rsidR="00AF2152" w:rsidRPr="00D9499D">
        <w:rPr>
          <w:rFonts w:ascii="Times New Roman" w:hAnsi="Times New Roman"/>
          <w:spacing w:val="-6"/>
          <w:lang w:val="lt-LT"/>
        </w:rPr>
        <w:t xml:space="preserve"> ir (ar) dalis. </w:t>
      </w:r>
    </w:p>
    <w:p w14:paraId="7C7B42D5" w14:textId="77777777" w:rsidR="00576BFA" w:rsidRPr="00D9499D" w:rsidRDefault="00576BFA" w:rsidP="00CC1C9A">
      <w:pPr>
        <w:contextualSpacing/>
        <w:rPr>
          <w:b/>
          <w:bCs/>
        </w:rPr>
      </w:pPr>
    </w:p>
    <w:p w14:paraId="2012E0DF" w14:textId="77777777" w:rsidR="00576BFA" w:rsidRPr="00D9499D" w:rsidRDefault="00576BFA" w:rsidP="00CC1C9A">
      <w:pPr>
        <w:numPr>
          <w:ilvl w:val="0"/>
          <w:numId w:val="18"/>
        </w:numPr>
        <w:contextualSpacing/>
        <w:jc w:val="center"/>
        <w:rPr>
          <w:b/>
          <w:bCs/>
        </w:rPr>
      </w:pPr>
      <w:r w:rsidRPr="00D9499D">
        <w:rPr>
          <w:b/>
          <w:bCs/>
        </w:rPr>
        <w:t xml:space="preserve">REIKALAVIMAI PNPVS </w:t>
      </w:r>
      <w:r w:rsidRPr="00D9499D">
        <w:rPr>
          <w:b/>
          <w:bCs/>
          <w:iCs/>
        </w:rPr>
        <w:t>GAMINTOJO</w:t>
      </w:r>
      <w:r w:rsidRPr="00D9499D">
        <w:rPr>
          <w:b/>
          <w:bCs/>
        </w:rPr>
        <w:t xml:space="preserve"> GARANTIJOS IR GARANTINĖS PRIEŽIŪROS PRATĘSIMO PASLAUGOMS</w:t>
      </w:r>
    </w:p>
    <w:p w14:paraId="72BF0CA1" w14:textId="2654731A" w:rsidR="008D400C" w:rsidRPr="00D9499D" w:rsidRDefault="008D400C" w:rsidP="00CC1C9A">
      <w:pPr>
        <w:contextualSpacing/>
        <w:rPr>
          <w:b/>
          <w:bCs/>
        </w:rPr>
      </w:pPr>
    </w:p>
    <w:p w14:paraId="19AB330B" w14:textId="083D1E71" w:rsidR="000464F1" w:rsidRPr="00D9499D" w:rsidRDefault="00AE6C80" w:rsidP="00CC1C9A">
      <w:pPr>
        <w:pStyle w:val="Sraopastraipa"/>
        <w:numPr>
          <w:ilvl w:val="1"/>
          <w:numId w:val="18"/>
        </w:numPr>
        <w:tabs>
          <w:tab w:val="left" w:pos="993"/>
        </w:tabs>
        <w:ind w:left="0" w:firstLine="567"/>
        <w:jc w:val="both"/>
        <w:rPr>
          <w:rFonts w:ascii="Times New Roman" w:hAnsi="Times New Roman"/>
          <w:b/>
          <w:bCs/>
          <w:lang w:val="lt-LT"/>
        </w:rPr>
      </w:pPr>
      <w:r w:rsidRPr="00D9499D">
        <w:rPr>
          <w:lang w:val="lt-LT"/>
        </w:rPr>
        <w:t xml:space="preserve">Paslaugų tiekėjas </w:t>
      </w:r>
      <w:r w:rsidR="000464F1" w:rsidRPr="00D9499D">
        <w:rPr>
          <w:rFonts w:ascii="Times New Roman" w:hAnsi="Times New Roman"/>
          <w:lang w:val="lt-LT"/>
        </w:rPr>
        <w:t xml:space="preserve">turi užtikrinti </w:t>
      </w:r>
      <w:bookmarkStart w:id="1" w:name="_Hlk109922368"/>
      <w:r w:rsidR="000464F1" w:rsidRPr="00D9499D">
        <w:rPr>
          <w:rFonts w:ascii="Times New Roman" w:hAnsi="Times New Roman"/>
          <w:iCs/>
          <w:lang w:val="lt-LT" w:bidi="lt-LT"/>
        </w:rPr>
        <w:t>PNPVS</w:t>
      </w:r>
      <w:r w:rsidR="000464F1" w:rsidRPr="00D9499D">
        <w:rPr>
          <w:rFonts w:ascii="Times New Roman" w:hAnsi="Times New Roman"/>
          <w:lang w:val="lt-LT"/>
        </w:rPr>
        <w:t xml:space="preserve"> gamintojo </w:t>
      </w:r>
      <w:r w:rsidR="00A07770" w:rsidRPr="00D9499D">
        <w:rPr>
          <w:rFonts w:ascii="Times New Roman" w:hAnsi="Times New Roman"/>
          <w:lang w:val="lt-LT"/>
        </w:rPr>
        <w:t xml:space="preserve">(-ų) </w:t>
      </w:r>
      <w:r w:rsidR="000464F1" w:rsidRPr="00D9499D">
        <w:rPr>
          <w:rFonts w:ascii="Times New Roman" w:hAnsi="Times New Roman"/>
          <w:lang w:val="lt-LT"/>
        </w:rPr>
        <w:t xml:space="preserve">garantijos ir garantinės priežiūros pratęsimo paslaugų teikimą už vienkartinį fiksuotą mokestį </w:t>
      </w:r>
      <w:r w:rsidR="004D20CD" w:rsidRPr="00D9499D">
        <w:t>34 (trisdešimt keturi</w:t>
      </w:r>
      <w:r w:rsidR="004D20CD">
        <w:t>ų</w:t>
      </w:r>
      <w:r w:rsidR="004D20CD" w:rsidRPr="00D9499D">
        <w:t>) mėnesi</w:t>
      </w:r>
      <w:r w:rsidR="004D20CD">
        <w:t>ų</w:t>
      </w:r>
      <w:r w:rsidR="004D20CD" w:rsidRPr="00D9499D" w:rsidDel="004D20CD">
        <w:rPr>
          <w:rFonts w:ascii="Times New Roman" w:hAnsi="Times New Roman"/>
          <w:lang w:val="lt-LT"/>
        </w:rPr>
        <w:t xml:space="preserve"> </w:t>
      </w:r>
      <w:bookmarkEnd w:id="1"/>
      <w:r w:rsidR="000464F1" w:rsidRPr="00D9499D">
        <w:rPr>
          <w:rFonts w:ascii="Times New Roman" w:hAnsi="Times New Roman"/>
          <w:lang w:val="lt-LT"/>
        </w:rPr>
        <w:t xml:space="preserve">Sutarties laikotarpį. Be jokių papildomų mokėjimų turi būti šalinami gedimai, visos sugedusios </w:t>
      </w:r>
      <w:r w:rsidR="000464F1" w:rsidRPr="00D9499D">
        <w:rPr>
          <w:rFonts w:ascii="Times New Roman" w:hAnsi="Times New Roman"/>
          <w:iCs/>
          <w:lang w:val="lt-LT" w:bidi="lt-LT"/>
        </w:rPr>
        <w:t>PNPVS</w:t>
      </w:r>
      <w:r w:rsidR="000464F1" w:rsidRPr="00D9499D">
        <w:rPr>
          <w:rFonts w:ascii="Times New Roman" w:hAnsi="Times New Roman"/>
          <w:lang w:val="lt-LT"/>
        </w:rPr>
        <w:t xml:space="preserve"> dalys (sugedusiomis taip pat laikom</w:t>
      </w:r>
      <w:r w:rsidR="00CC17EA" w:rsidRPr="00D9499D">
        <w:rPr>
          <w:rFonts w:ascii="Times New Roman" w:hAnsi="Times New Roman"/>
          <w:lang w:val="lt-LT"/>
        </w:rPr>
        <w:t>o</w:t>
      </w:r>
      <w:r w:rsidR="000464F1" w:rsidRPr="00D9499D">
        <w:rPr>
          <w:rFonts w:ascii="Times New Roman" w:hAnsi="Times New Roman"/>
          <w:lang w:val="lt-LT"/>
        </w:rPr>
        <w:t xml:space="preserve">s dalys apie kurių numatomą gedimą praneša </w:t>
      </w:r>
      <w:r w:rsidR="000464F1" w:rsidRPr="00D9499D">
        <w:rPr>
          <w:rFonts w:ascii="Times New Roman" w:hAnsi="Times New Roman"/>
          <w:iCs/>
          <w:lang w:val="lt-LT" w:bidi="lt-LT"/>
        </w:rPr>
        <w:t>PNPVS</w:t>
      </w:r>
      <w:r w:rsidR="000464F1" w:rsidRPr="00D9499D">
        <w:rPr>
          <w:rFonts w:ascii="Times New Roman" w:hAnsi="Times New Roman"/>
          <w:lang w:val="lt-LT"/>
        </w:rPr>
        <w:t xml:space="preserve"> diagnostiniai komponentai) nemokamai pakeičiamos naujomis (naujais keičiami sugedę kietieji diskai ir kitos atmintį, išlaikanči</w:t>
      </w:r>
      <w:r w:rsidR="00EA436B" w:rsidRPr="00D9499D">
        <w:rPr>
          <w:rFonts w:ascii="Times New Roman" w:hAnsi="Times New Roman"/>
          <w:lang w:val="lt-LT"/>
        </w:rPr>
        <w:t>os</w:t>
      </w:r>
      <w:r w:rsidR="000464F1" w:rsidRPr="00D9499D">
        <w:rPr>
          <w:rFonts w:ascii="Times New Roman" w:hAnsi="Times New Roman"/>
          <w:lang w:val="lt-LT"/>
        </w:rPr>
        <w:t xml:space="preserve"> duomenis nesant elektros maitinimui, turinčios </w:t>
      </w:r>
      <w:r w:rsidR="000464F1" w:rsidRPr="00D9499D">
        <w:rPr>
          <w:rFonts w:ascii="Times New Roman" w:hAnsi="Times New Roman"/>
          <w:iCs/>
          <w:lang w:val="lt-LT" w:bidi="lt-LT"/>
        </w:rPr>
        <w:t>PNPVS</w:t>
      </w:r>
      <w:r w:rsidR="000464F1" w:rsidRPr="00D9499D">
        <w:rPr>
          <w:rFonts w:ascii="Times New Roman" w:hAnsi="Times New Roman"/>
          <w:lang w:val="lt-LT"/>
        </w:rPr>
        <w:t xml:space="preserve"> dalys lieka Užsakovui), pateikiami programinės įrangos atnaujinimai (naujos versijos, klaidų pataisymai ir pan.) ir teikiamos konsultacijos </w:t>
      </w:r>
      <w:r w:rsidR="000464F1" w:rsidRPr="00D9499D">
        <w:rPr>
          <w:rFonts w:ascii="Times New Roman" w:hAnsi="Times New Roman"/>
          <w:iCs/>
          <w:lang w:val="lt-LT" w:bidi="lt-LT"/>
        </w:rPr>
        <w:t>PNPVS</w:t>
      </w:r>
      <w:r w:rsidR="000464F1" w:rsidRPr="00D9499D">
        <w:rPr>
          <w:rFonts w:ascii="Times New Roman" w:hAnsi="Times New Roman"/>
          <w:lang w:val="lt-LT"/>
        </w:rPr>
        <w:t xml:space="preserve"> naudojimo klausimais. </w:t>
      </w:r>
      <w:r w:rsidR="000464F1" w:rsidRPr="00D9499D">
        <w:rPr>
          <w:rFonts w:ascii="Times New Roman" w:hAnsi="Times New Roman"/>
          <w:iCs/>
          <w:lang w:val="lt-LT" w:bidi="lt-LT"/>
        </w:rPr>
        <w:t>PNPVS</w:t>
      </w:r>
      <w:r w:rsidR="000464F1" w:rsidRPr="00D9499D">
        <w:rPr>
          <w:rFonts w:ascii="Times New Roman" w:hAnsi="Times New Roman"/>
          <w:lang w:val="lt-LT"/>
        </w:rPr>
        <w:t xml:space="preserve"> gedimai turi būti šalinami Užsakovo patalpose (angl. </w:t>
      </w:r>
      <w:proofErr w:type="spellStart"/>
      <w:r w:rsidR="000464F1" w:rsidRPr="00D9499D">
        <w:rPr>
          <w:rFonts w:ascii="Times New Roman" w:hAnsi="Times New Roman"/>
          <w:i/>
          <w:iCs/>
          <w:lang w:val="lt-LT"/>
        </w:rPr>
        <w:t>on-site</w:t>
      </w:r>
      <w:proofErr w:type="spellEnd"/>
      <w:r w:rsidR="000464F1" w:rsidRPr="00D9499D">
        <w:rPr>
          <w:rFonts w:ascii="Times New Roman" w:hAnsi="Times New Roman"/>
          <w:lang w:val="lt-LT"/>
        </w:rPr>
        <w:t xml:space="preserve">). </w:t>
      </w:r>
      <w:r w:rsidR="000464F1" w:rsidRPr="00D9499D">
        <w:rPr>
          <w:rFonts w:ascii="Times New Roman" w:hAnsi="Times New Roman"/>
          <w:iCs/>
          <w:lang w:val="lt-LT" w:bidi="lt-LT"/>
        </w:rPr>
        <w:t>PNPVS</w:t>
      </w:r>
      <w:r w:rsidR="000464F1" w:rsidRPr="00D9499D">
        <w:rPr>
          <w:rFonts w:ascii="Times New Roman" w:hAnsi="Times New Roman"/>
          <w:lang w:val="lt-LT"/>
        </w:rPr>
        <w:t xml:space="preserve"> gamintojo garantijos ir garantinės priežiūros pratęsimo paslaugos turi būti teikiamos </w:t>
      </w:r>
      <w:r w:rsidR="000464F1" w:rsidRPr="00D9499D">
        <w:rPr>
          <w:rFonts w:ascii="Times New Roman" w:hAnsi="Times New Roman"/>
          <w:iCs/>
          <w:lang w:val="lt-LT" w:bidi="lt-LT"/>
        </w:rPr>
        <w:t>PNPVS</w:t>
      </w:r>
      <w:r w:rsidR="000464F1" w:rsidRPr="00D9499D">
        <w:rPr>
          <w:rFonts w:ascii="Times New Roman" w:hAnsi="Times New Roman"/>
          <w:lang w:val="lt-LT"/>
        </w:rPr>
        <w:t xml:space="preserve"> gamintojo</w:t>
      </w:r>
      <w:r w:rsidR="008716C0" w:rsidRPr="00D9499D">
        <w:rPr>
          <w:rFonts w:ascii="Times New Roman" w:hAnsi="Times New Roman"/>
          <w:lang w:val="lt-LT"/>
        </w:rPr>
        <w:t xml:space="preserve"> (-ų)</w:t>
      </w:r>
      <w:r w:rsidR="003E3DCD" w:rsidRPr="00D9499D">
        <w:rPr>
          <w:rFonts w:ascii="Times New Roman" w:hAnsi="Times New Roman"/>
          <w:lang w:val="lt-LT"/>
        </w:rPr>
        <w:t xml:space="preserve">. </w:t>
      </w:r>
    </w:p>
    <w:p w14:paraId="7197292B" w14:textId="5C6EC54D" w:rsidR="00D12F6D" w:rsidRPr="00D9499D" w:rsidRDefault="00283B23" w:rsidP="00CC1C9A">
      <w:pPr>
        <w:pStyle w:val="Sraopastraipa"/>
        <w:numPr>
          <w:ilvl w:val="1"/>
          <w:numId w:val="18"/>
        </w:numPr>
        <w:tabs>
          <w:tab w:val="left" w:pos="993"/>
        </w:tabs>
        <w:ind w:left="0" w:firstLine="567"/>
        <w:jc w:val="both"/>
        <w:rPr>
          <w:rFonts w:ascii="Times New Roman" w:hAnsi="Times New Roman"/>
          <w:b/>
          <w:bCs/>
          <w:lang w:val="lt-LT"/>
        </w:rPr>
      </w:pPr>
      <w:r w:rsidRPr="00D9499D">
        <w:rPr>
          <w:rFonts w:ascii="Times New Roman" w:hAnsi="Times New Roman"/>
          <w:lang w:val="lt-LT"/>
        </w:rPr>
        <w:t>PNPVS g</w:t>
      </w:r>
      <w:r w:rsidR="000464F1" w:rsidRPr="00D9499D">
        <w:rPr>
          <w:rFonts w:ascii="Times New Roman" w:hAnsi="Times New Roman"/>
          <w:lang w:val="lt-LT"/>
        </w:rPr>
        <w:t xml:space="preserve">amintojo garantijos ir garantinės priežiūros pratęsimo paslaugos turi būti </w:t>
      </w:r>
      <w:r w:rsidR="000F44DC" w:rsidRPr="00D9499D">
        <w:rPr>
          <w:rFonts w:ascii="Times New Roman" w:hAnsi="Times New Roman"/>
          <w:lang w:val="lt-LT"/>
        </w:rPr>
        <w:t>teikiamos tokiu laikotarpiu</w:t>
      </w:r>
      <w:r w:rsidR="000464F1" w:rsidRPr="00D9499D">
        <w:rPr>
          <w:rFonts w:ascii="Times New Roman" w:hAnsi="Times New Roman"/>
          <w:lang w:val="lt-LT"/>
        </w:rPr>
        <w:t>:</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82"/>
        <w:gridCol w:w="709"/>
        <w:gridCol w:w="850"/>
        <w:gridCol w:w="2824"/>
      </w:tblGrid>
      <w:tr w:rsidR="00AA6034" w:rsidRPr="00D9499D" w14:paraId="3C96434C" w14:textId="77777777" w:rsidTr="00B97C72">
        <w:trPr>
          <w:cantSplit/>
          <w:trHeight w:val="506"/>
          <w:tblHeader/>
          <w:jc w:val="center"/>
        </w:trPr>
        <w:tc>
          <w:tcPr>
            <w:tcW w:w="704" w:type="dxa"/>
            <w:tcBorders>
              <w:top w:val="single" w:sz="4" w:space="0" w:color="auto"/>
              <w:left w:val="single" w:sz="4" w:space="0" w:color="auto"/>
              <w:bottom w:val="single" w:sz="4" w:space="0" w:color="auto"/>
              <w:right w:val="single" w:sz="4" w:space="0" w:color="auto"/>
            </w:tcBorders>
          </w:tcPr>
          <w:p w14:paraId="1FC5B2D2" w14:textId="7D866889" w:rsidR="00AA6034" w:rsidRPr="00D9499D" w:rsidRDefault="00AA6034" w:rsidP="00CC1C9A">
            <w:pPr>
              <w:rPr>
                <w:b/>
              </w:rPr>
            </w:pPr>
            <w:r w:rsidRPr="00D9499D">
              <w:rPr>
                <w:b/>
              </w:rPr>
              <w:t>Eil. Nr.</w:t>
            </w: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65182" w14:textId="394ED171" w:rsidR="00AA6034" w:rsidRPr="00D9499D" w:rsidRDefault="00AA6034" w:rsidP="00CC1C9A">
            <w:pPr>
              <w:jc w:val="center"/>
              <w:rPr>
                <w:b/>
              </w:rPr>
            </w:pPr>
            <w:r w:rsidRPr="00D9499D">
              <w:rPr>
                <w:b/>
              </w:rPr>
              <w:t>Paslaugos pavadinimas</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01A093" w14:textId="77777777" w:rsidR="00AA6034" w:rsidRPr="00D9499D" w:rsidRDefault="00AA6034" w:rsidP="00CC1C9A">
            <w:pPr>
              <w:jc w:val="center"/>
              <w:rPr>
                <w:b/>
              </w:rPr>
            </w:pPr>
            <w:r w:rsidRPr="00D9499D">
              <w:rPr>
                <w:b/>
              </w:rPr>
              <w:t>Mato vnt.</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9F1A9" w14:textId="77777777" w:rsidR="00AA6034" w:rsidRPr="00D9499D" w:rsidRDefault="00AA6034" w:rsidP="00CC1C9A">
            <w:pPr>
              <w:jc w:val="center"/>
              <w:rPr>
                <w:b/>
              </w:rPr>
            </w:pPr>
            <w:r w:rsidRPr="00D9499D">
              <w:rPr>
                <w:b/>
              </w:rPr>
              <w:t>Kiekis</w:t>
            </w:r>
          </w:p>
        </w:tc>
        <w:tc>
          <w:tcPr>
            <w:tcW w:w="28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89418" w14:textId="43DB998A" w:rsidR="00AA6034" w:rsidRPr="00D9499D" w:rsidRDefault="00AA6034" w:rsidP="00CC1C9A">
            <w:pPr>
              <w:jc w:val="center"/>
              <w:rPr>
                <w:b/>
              </w:rPr>
            </w:pPr>
            <w:r w:rsidRPr="00D9499D">
              <w:rPr>
                <w:b/>
              </w:rPr>
              <w:t xml:space="preserve">Paslaugos teikiamos </w:t>
            </w:r>
          </w:p>
        </w:tc>
      </w:tr>
      <w:tr w:rsidR="00AC10F5" w:rsidRPr="00D9499D" w14:paraId="2E3176BF"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41C7FE18" w14:textId="77777777" w:rsidR="00AC10F5" w:rsidRPr="00D9499D" w:rsidRDefault="00AC10F5" w:rsidP="00CC1C9A">
            <w:pPr>
              <w:pStyle w:val="Sraopastraipa"/>
              <w:numPr>
                <w:ilvl w:val="0"/>
                <w:numId w:val="52"/>
              </w:numPr>
              <w:ind w:left="0" w:firstLine="0"/>
              <w:rPr>
                <w:szCs w:val="24"/>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804791" w14:textId="67D09D60" w:rsidR="00AC10F5" w:rsidRPr="00D9499D" w:rsidRDefault="00AC10F5" w:rsidP="00CC1C9A">
            <w:r w:rsidRPr="00D9499D">
              <w:t xml:space="preserve">PNPVS programinės įrangos </w:t>
            </w:r>
            <w:r w:rsidR="007A4C15">
              <w:t>–</w:t>
            </w:r>
            <w:r w:rsidRPr="00D9499D">
              <w:t xml:space="preserve"> ONE</w:t>
            </w:r>
            <w:r w:rsidR="007A4C15">
              <w:t xml:space="preserve"> </w:t>
            </w:r>
            <w:r w:rsidRPr="00D9499D">
              <w:t xml:space="preserve">IDENTITY SAFEGUARD PRIVILEGED SECURITY BUNDLE PER SYSTEM 24X7 MAINTENANCE RENEWAL PACK </w:t>
            </w:r>
            <w:r w:rsidR="002A3E8E" w:rsidRPr="00D9499D">
              <w:t xml:space="preserve">gamintojo </w:t>
            </w:r>
            <w:r w:rsidRPr="00D9499D">
              <w:t>garantinės priežiūros pratęsimo paslaugos</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C4646F0" w14:textId="03AB9946"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F1C470B" w14:textId="6E2B8999" w:rsidR="00AC10F5" w:rsidRPr="00D9499D" w:rsidRDefault="00AC10F5" w:rsidP="00CC1C9A">
            <w:pPr>
              <w:jc w:val="center"/>
            </w:pPr>
            <w:r w:rsidRPr="00D9499D">
              <w:t>3</w:t>
            </w:r>
            <w:r w:rsidR="00F0153D"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ADE5361" w14:textId="4EB5C68E" w:rsidR="00AC10F5" w:rsidRPr="00D9499D" w:rsidRDefault="00AC10F5" w:rsidP="00CC1C9A">
            <w:pPr>
              <w:jc w:val="center"/>
            </w:pPr>
            <w:r w:rsidRPr="00D9499D">
              <w:t>nuo 2025-1</w:t>
            </w:r>
            <w:r w:rsidR="0093249F" w:rsidRPr="00D9499D">
              <w:t>1</w:t>
            </w:r>
            <w:r w:rsidRPr="00D9499D">
              <w:t>-</w:t>
            </w:r>
            <w:r w:rsidR="0093249F" w:rsidRPr="00D9499D">
              <w:t>0</w:t>
            </w:r>
            <w:r w:rsidR="00F66974" w:rsidRPr="00D9499D">
              <w:t>2</w:t>
            </w:r>
            <w:r w:rsidRPr="00D9499D">
              <w:t xml:space="preserve"> iki 2028-</w:t>
            </w:r>
            <w:r w:rsidR="00F0153D" w:rsidRPr="00D9499D">
              <w:t>08</w:t>
            </w:r>
            <w:r w:rsidRPr="00D9499D">
              <w:t>-15</w:t>
            </w:r>
          </w:p>
        </w:tc>
      </w:tr>
      <w:tr w:rsidR="00AC10F5" w:rsidRPr="00D9499D" w14:paraId="789D1F4F"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1792B283" w14:textId="77777777" w:rsidR="00AC10F5" w:rsidRPr="00D9499D" w:rsidRDefault="00AC10F5" w:rsidP="00CC1C9A">
            <w:pPr>
              <w:pStyle w:val="Sraopastraipa"/>
              <w:numPr>
                <w:ilvl w:val="0"/>
                <w:numId w:val="52"/>
              </w:numPr>
              <w:ind w:left="0" w:firstLine="0"/>
              <w:rPr>
                <w:szCs w:val="24"/>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6FAF2" w14:textId="4E5E6CAE" w:rsidR="00AC10F5" w:rsidRPr="00D9499D" w:rsidRDefault="002719A5" w:rsidP="00CC1C9A">
            <w:r w:rsidRPr="00D9499D">
              <w:t xml:space="preserve">PNPVS </w:t>
            </w:r>
            <w:r w:rsidR="00733C65" w:rsidRPr="00D9499D">
              <w:t>prog</w:t>
            </w:r>
            <w:r w:rsidR="00FF2B29" w:rsidRPr="00D9499D">
              <w:t>raminės</w:t>
            </w:r>
            <w:r w:rsidRPr="00D9499D">
              <w:t xml:space="preserve"> įrangos </w:t>
            </w:r>
            <w:r w:rsidR="007A4C15">
              <w:t>–</w:t>
            </w:r>
            <w:r w:rsidRPr="00D9499D">
              <w:t xml:space="preserve"> ONE</w:t>
            </w:r>
            <w:r w:rsidR="007A4C15">
              <w:t xml:space="preserve"> </w:t>
            </w:r>
            <w:r w:rsidRPr="00D9499D">
              <w:t>IDENTITY SAFEGUARD SESSION VIRTUAL APPLIANCE 24X7 MAINTENANCE RENEWAL gamintojo garantija ir jos garantinės priežiūros pratęsimo paslaugos</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F65FEF6" w14:textId="60999EAB"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6F316AE" w14:textId="29E34A23" w:rsidR="00AC10F5" w:rsidRPr="00D9499D" w:rsidRDefault="00AC10F5" w:rsidP="00CC1C9A">
            <w:pPr>
              <w:jc w:val="center"/>
            </w:pPr>
            <w:r w:rsidRPr="00D9499D">
              <w:t>3</w:t>
            </w:r>
            <w:r w:rsidR="00F0153D"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6B9FFF5" w14:textId="4F978532" w:rsidR="00AC10F5" w:rsidRPr="00D9499D" w:rsidRDefault="00AC10F5" w:rsidP="00CC1C9A">
            <w:pPr>
              <w:jc w:val="center"/>
            </w:pPr>
            <w:r w:rsidRPr="00D9499D">
              <w:t>nuo 2025-10-16 iki 2028-</w:t>
            </w:r>
            <w:r w:rsidR="00F0153D" w:rsidRPr="00D9499D">
              <w:t>08</w:t>
            </w:r>
            <w:r w:rsidRPr="00D9499D">
              <w:t>-15</w:t>
            </w:r>
          </w:p>
        </w:tc>
      </w:tr>
      <w:tr w:rsidR="00AC10F5" w:rsidRPr="00D9499D" w14:paraId="7684A262"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1AC9FE0B" w14:textId="77777777" w:rsidR="00AC10F5" w:rsidRPr="00D9499D" w:rsidRDefault="00AC10F5" w:rsidP="00CC1C9A">
            <w:pPr>
              <w:pStyle w:val="Sraopastraipa"/>
              <w:numPr>
                <w:ilvl w:val="0"/>
                <w:numId w:val="52"/>
              </w:numPr>
              <w:ind w:left="0" w:firstLine="0"/>
              <w:rPr>
                <w:szCs w:val="24"/>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44687" w14:textId="65972B31" w:rsidR="009217AE" w:rsidRPr="00D9499D" w:rsidRDefault="009217AE" w:rsidP="00CC1C9A">
            <w:r w:rsidRPr="00D9499D">
              <w:t>PNPVS aparatinės įrang</w:t>
            </w:r>
            <w:r w:rsidR="00FF2B29" w:rsidRPr="00D9499D">
              <w:t>os</w:t>
            </w:r>
            <w:r w:rsidRPr="00D9499D">
              <w:t xml:space="preserve"> </w:t>
            </w:r>
            <w:r w:rsidR="007A4C15">
              <w:t>–</w:t>
            </w:r>
            <w:r w:rsidRPr="00D9499D">
              <w:t xml:space="preserve"> ONE IDENTITY SAFEGUARD PASSWORDS APPLIANCE 4000 BUNDLE 24X7 MAINTENANCE</w:t>
            </w:r>
          </w:p>
          <w:p w14:paraId="5223B4FA" w14:textId="222DF621" w:rsidR="00AC10F5" w:rsidRPr="00D9499D" w:rsidRDefault="009217AE" w:rsidP="00CC1C9A">
            <w:r w:rsidRPr="00D9499D">
              <w:t xml:space="preserve">RENEWAL PACK </w:t>
            </w:r>
            <w:r w:rsidR="002A3E8E" w:rsidRPr="00D9499D">
              <w:t xml:space="preserve">gamintojo </w:t>
            </w:r>
            <w:r w:rsidRPr="00D9499D">
              <w:t>garantinės priežiūros pratęsimo paslaugos</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EE2B183" w14:textId="3DAB1A92"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9C0CE80" w14:textId="21BE41C9" w:rsidR="00AC10F5" w:rsidRPr="00D9499D" w:rsidRDefault="00AC10F5" w:rsidP="00CC1C9A">
            <w:pPr>
              <w:jc w:val="center"/>
            </w:pPr>
            <w:r w:rsidRPr="00D9499D">
              <w:t>3</w:t>
            </w:r>
            <w:r w:rsidR="00035C18"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4BECB29" w14:textId="636E6B42" w:rsidR="00AC10F5" w:rsidRPr="00D9499D" w:rsidRDefault="00AC10F5" w:rsidP="00CC1C9A">
            <w:pPr>
              <w:jc w:val="center"/>
            </w:pPr>
            <w:r w:rsidRPr="00D9499D">
              <w:t>nuo 2025-10-16 iki 2028-</w:t>
            </w:r>
            <w:r w:rsidR="00736222" w:rsidRPr="00D9499D">
              <w:t>08</w:t>
            </w:r>
            <w:r w:rsidRPr="00D9499D">
              <w:t>-15</w:t>
            </w:r>
          </w:p>
        </w:tc>
      </w:tr>
      <w:tr w:rsidR="00AC10F5" w:rsidRPr="00D9499D" w14:paraId="667AAA39"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183FEC55" w14:textId="77777777" w:rsidR="00AC10F5" w:rsidRPr="00D9499D" w:rsidRDefault="00AC10F5" w:rsidP="00CC1C9A">
            <w:pPr>
              <w:pStyle w:val="Sraopastraipa"/>
              <w:numPr>
                <w:ilvl w:val="0"/>
                <w:numId w:val="52"/>
              </w:numPr>
              <w:ind w:left="0" w:firstLine="0"/>
              <w:rPr>
                <w:szCs w:val="24"/>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478F41" w14:textId="1710BF2F" w:rsidR="00AC10F5" w:rsidRPr="00D9499D" w:rsidRDefault="00B26DB7" w:rsidP="00CC1C9A">
            <w:r w:rsidRPr="00D9499D">
              <w:t xml:space="preserve">Teisė naudotis </w:t>
            </w:r>
            <w:r w:rsidR="005C063F" w:rsidRPr="00D9499D">
              <w:t xml:space="preserve">PNPVS </w:t>
            </w:r>
            <w:r w:rsidR="00FF2B29" w:rsidRPr="00D9499D">
              <w:t>program</w:t>
            </w:r>
            <w:r w:rsidR="003E2E4B" w:rsidRPr="00D9499D">
              <w:t>in</w:t>
            </w:r>
            <w:r w:rsidR="0019519B" w:rsidRPr="00D9499D">
              <w:t>e</w:t>
            </w:r>
            <w:r w:rsidR="005C063F" w:rsidRPr="00D9499D">
              <w:t xml:space="preserve"> įrang</w:t>
            </w:r>
            <w:r w:rsidR="0019519B" w:rsidRPr="00D9499D">
              <w:t>a</w:t>
            </w:r>
            <w:r w:rsidR="005C063F" w:rsidRPr="00D9499D">
              <w:t xml:space="preserve"> </w:t>
            </w:r>
            <w:r w:rsidR="007A4C15">
              <w:t>–</w:t>
            </w:r>
            <w:r w:rsidR="005C063F" w:rsidRPr="00D9499D">
              <w:t xml:space="preserve"> NGIN One </w:t>
            </w:r>
            <w:proofErr w:type="spellStart"/>
            <w:r w:rsidR="005C063F" w:rsidRPr="00D9499D">
              <w:t>with</w:t>
            </w:r>
            <w:proofErr w:type="spellEnd"/>
            <w:r w:rsidR="005C063F" w:rsidRPr="00D9499D">
              <w:t xml:space="preserve"> Premium Support (Per </w:t>
            </w:r>
            <w:proofErr w:type="spellStart"/>
            <w:r w:rsidR="005C063F" w:rsidRPr="00D9499D">
              <w:t>Instance</w:t>
            </w:r>
            <w:proofErr w:type="spellEnd"/>
            <w:r w:rsidR="005C063F" w:rsidRPr="00D9499D">
              <w:t xml:space="preserve">, Per </w:t>
            </w:r>
            <w:proofErr w:type="spellStart"/>
            <w:r w:rsidR="005C063F" w:rsidRPr="00D9499D">
              <w:t>Month</w:t>
            </w:r>
            <w:proofErr w:type="spellEnd"/>
            <w:r w:rsidR="00B75183" w:rsidRPr="00D9499D">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64F64FC" w14:textId="200C7803"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EE21679" w14:textId="4092140D" w:rsidR="00AC10F5" w:rsidRPr="00D9499D" w:rsidRDefault="00AC10F5" w:rsidP="00CC1C9A">
            <w:pPr>
              <w:jc w:val="center"/>
            </w:pPr>
            <w:r w:rsidRPr="00D9499D">
              <w:t>3</w:t>
            </w:r>
            <w:r w:rsidR="00736222"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28514C6" w14:textId="12939644" w:rsidR="00AC10F5" w:rsidRPr="00D9499D" w:rsidRDefault="00AC10F5" w:rsidP="00CC1C9A">
            <w:pPr>
              <w:jc w:val="center"/>
            </w:pPr>
            <w:r w:rsidRPr="00D9499D">
              <w:t>nuo 2025-1</w:t>
            </w:r>
            <w:r w:rsidR="00047836" w:rsidRPr="00D9499D">
              <w:t>1</w:t>
            </w:r>
            <w:r w:rsidRPr="00D9499D">
              <w:t>-</w:t>
            </w:r>
            <w:r w:rsidR="00047836" w:rsidRPr="00D9499D">
              <w:t>0</w:t>
            </w:r>
            <w:r w:rsidR="00F66974" w:rsidRPr="00D9499D">
              <w:t>2</w:t>
            </w:r>
            <w:r w:rsidRPr="00D9499D">
              <w:t xml:space="preserve"> iki 2028-</w:t>
            </w:r>
            <w:r w:rsidR="00736222" w:rsidRPr="00D9499D">
              <w:t>08</w:t>
            </w:r>
            <w:r w:rsidRPr="00D9499D">
              <w:t>-15</w:t>
            </w:r>
          </w:p>
        </w:tc>
      </w:tr>
      <w:tr w:rsidR="00AC10F5" w:rsidRPr="00D9499D" w14:paraId="1E34768F"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1ADC6359" w14:textId="77777777" w:rsidR="00AC10F5" w:rsidRPr="00D9499D" w:rsidRDefault="00AC10F5" w:rsidP="00CC1C9A">
            <w:pPr>
              <w:pStyle w:val="Sraopastraipa"/>
              <w:numPr>
                <w:ilvl w:val="0"/>
                <w:numId w:val="52"/>
              </w:numPr>
              <w:ind w:left="0" w:firstLine="0"/>
              <w:rPr>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DC0D66" w14:textId="40BEC8EE" w:rsidR="00AC10F5" w:rsidRPr="00D9499D" w:rsidRDefault="56890B03" w:rsidP="00CC1C9A">
            <w:pPr>
              <w:jc w:val="both"/>
            </w:pPr>
            <w:r w:rsidRPr="00D9499D">
              <w:t xml:space="preserve">Teisė naudotis PNPVS programine įranga – ONELOGIN ADVANCED BUNDLE PER EXTERNAL USER 24X7 SAAS SUBSCRIPTION PACK </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BFAC124" w14:textId="5F160B17"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DD08008" w14:textId="19DE4EE0" w:rsidR="00AC10F5" w:rsidRPr="00D9499D" w:rsidRDefault="00AC10F5" w:rsidP="00CC1C9A">
            <w:pPr>
              <w:jc w:val="center"/>
            </w:pPr>
            <w:r w:rsidRPr="00D9499D">
              <w:t>3</w:t>
            </w:r>
            <w:r w:rsidR="00736222"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2CC99C9" w14:textId="2F6845BC" w:rsidR="00AC10F5" w:rsidRPr="00D9499D" w:rsidRDefault="00AC10F5" w:rsidP="00CC1C9A">
            <w:pPr>
              <w:jc w:val="center"/>
            </w:pPr>
            <w:r w:rsidRPr="00D9499D">
              <w:t>nuo 2025-10-16 iki 2028-</w:t>
            </w:r>
            <w:r w:rsidR="00736222" w:rsidRPr="00D9499D">
              <w:t>08</w:t>
            </w:r>
            <w:r w:rsidRPr="00D9499D">
              <w:t>-15</w:t>
            </w:r>
          </w:p>
        </w:tc>
      </w:tr>
      <w:tr w:rsidR="00AC10F5" w:rsidRPr="00D9499D" w14:paraId="29D14FA7"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7FD1C661" w14:textId="77777777" w:rsidR="00AC10F5" w:rsidRPr="00D9499D" w:rsidRDefault="00AC10F5" w:rsidP="00CC1C9A">
            <w:pPr>
              <w:pStyle w:val="Sraopastraipa"/>
              <w:numPr>
                <w:ilvl w:val="0"/>
                <w:numId w:val="52"/>
              </w:numPr>
              <w:ind w:left="0" w:firstLine="0"/>
              <w:rPr>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46FE0" w14:textId="722F366A" w:rsidR="00AC10F5" w:rsidRPr="00D9499D" w:rsidRDefault="56890B03" w:rsidP="00CC1C9A">
            <w:pPr>
              <w:jc w:val="both"/>
            </w:pPr>
            <w:r w:rsidRPr="00D9499D">
              <w:t>Teisė naudotis PNPVS programine įranga – ONELOGIN ADVANCED BUNDLE PER EXTERNAL USER 24X7 SAAS SUBSCRIPTION PACK</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E34B452" w14:textId="3CC2CCE4" w:rsidR="00AC10F5" w:rsidRPr="00D9499D" w:rsidRDefault="00AC10F5"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6F6A6B9" w14:textId="7AAB4990" w:rsidR="00AC10F5" w:rsidRPr="00D9499D" w:rsidRDefault="00AC10F5" w:rsidP="00CC1C9A">
            <w:pPr>
              <w:jc w:val="center"/>
            </w:pPr>
            <w:r w:rsidRPr="00D9499D">
              <w:t>3</w:t>
            </w:r>
            <w:r w:rsidR="00736222"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F66E7A3" w14:textId="3DD5597B" w:rsidR="00AC10F5" w:rsidRPr="00D9499D" w:rsidRDefault="00AC10F5" w:rsidP="00CC1C9A">
            <w:pPr>
              <w:jc w:val="center"/>
            </w:pPr>
            <w:r w:rsidRPr="00D9499D">
              <w:t>nuo 2025-1</w:t>
            </w:r>
            <w:r w:rsidR="00B17831" w:rsidRPr="00D9499D">
              <w:t>1</w:t>
            </w:r>
            <w:r w:rsidRPr="00D9499D">
              <w:t>-</w:t>
            </w:r>
            <w:r w:rsidR="00B17831" w:rsidRPr="00D9499D">
              <w:t>0</w:t>
            </w:r>
            <w:r w:rsidR="00F66974" w:rsidRPr="00D9499D">
              <w:t>2</w:t>
            </w:r>
            <w:r w:rsidRPr="00D9499D">
              <w:t xml:space="preserve"> iki 2028-</w:t>
            </w:r>
            <w:r w:rsidR="00736222" w:rsidRPr="00D9499D">
              <w:t>08</w:t>
            </w:r>
            <w:r w:rsidRPr="00D9499D">
              <w:t>-15</w:t>
            </w:r>
          </w:p>
        </w:tc>
      </w:tr>
      <w:tr w:rsidR="00AC10F5" w:rsidRPr="00D9499D" w14:paraId="5C6C3749"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68B5BA55" w14:textId="77777777" w:rsidR="6BBBA5E9" w:rsidRPr="00D9499D" w:rsidRDefault="6BBBA5E9" w:rsidP="00CC1C9A">
            <w:pPr>
              <w:pStyle w:val="Sraopastraipa"/>
              <w:numPr>
                <w:ilvl w:val="0"/>
                <w:numId w:val="52"/>
              </w:numPr>
              <w:ind w:left="0" w:firstLine="0"/>
              <w:rPr>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B20C0" w14:textId="66CD2321" w:rsidR="6BBBA5E9" w:rsidRPr="00D9499D" w:rsidRDefault="56890B03" w:rsidP="00CC1C9A">
            <w:pPr>
              <w:jc w:val="both"/>
            </w:pPr>
            <w:r w:rsidRPr="00D9499D">
              <w:t xml:space="preserve">Teisė naudotis PNPVS programine įranga </w:t>
            </w:r>
            <w:r w:rsidR="007A4C15">
              <w:t>–</w:t>
            </w:r>
            <w:r w:rsidRPr="00D9499D">
              <w:t xml:space="preserve"> ONELOGIN MFA FOR 1 APP PER INTERNAL USER 24X7 SAAS SUBSCRIPTION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6647393" w14:textId="53EA2694" w:rsidR="6BBBA5E9" w:rsidRPr="00D9499D" w:rsidRDefault="6BBBA5E9"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7170434" w14:textId="52A575B6" w:rsidR="6BBBA5E9" w:rsidRPr="00D9499D" w:rsidRDefault="6BBBA5E9" w:rsidP="00CC1C9A">
            <w:pPr>
              <w:jc w:val="center"/>
            </w:pPr>
            <w:r w:rsidRPr="00D9499D">
              <w:t>3</w:t>
            </w:r>
            <w:r w:rsidR="00736222"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55C6988" w14:textId="653D7531" w:rsidR="6BBBA5E9" w:rsidRPr="00D9499D" w:rsidRDefault="6BBBA5E9" w:rsidP="00CC1C9A">
            <w:pPr>
              <w:jc w:val="center"/>
            </w:pPr>
            <w:r w:rsidRPr="00D9499D">
              <w:t>nuo 2025-10-16 iki 2028-</w:t>
            </w:r>
            <w:r w:rsidR="00736222" w:rsidRPr="00D9499D">
              <w:t>08</w:t>
            </w:r>
            <w:r w:rsidRPr="00D9499D">
              <w:t>-15</w:t>
            </w:r>
          </w:p>
        </w:tc>
      </w:tr>
      <w:tr w:rsidR="6BBBA5E9" w:rsidRPr="00D9499D" w14:paraId="14888849" w14:textId="77777777" w:rsidTr="00B97C72">
        <w:trPr>
          <w:cantSplit/>
          <w:trHeight w:val="367"/>
          <w:jc w:val="center"/>
        </w:trPr>
        <w:tc>
          <w:tcPr>
            <w:tcW w:w="704" w:type="dxa"/>
            <w:tcBorders>
              <w:top w:val="single" w:sz="4" w:space="0" w:color="auto"/>
              <w:left w:val="single" w:sz="4" w:space="0" w:color="auto"/>
              <w:bottom w:val="single" w:sz="4" w:space="0" w:color="auto"/>
              <w:right w:val="single" w:sz="4" w:space="0" w:color="auto"/>
            </w:tcBorders>
          </w:tcPr>
          <w:p w14:paraId="7840B93F" w14:textId="77777777" w:rsidR="6BBBA5E9" w:rsidRPr="00D9499D" w:rsidRDefault="6BBBA5E9" w:rsidP="00CC1C9A">
            <w:pPr>
              <w:pStyle w:val="Sraopastraipa"/>
              <w:numPr>
                <w:ilvl w:val="0"/>
                <w:numId w:val="52"/>
              </w:numPr>
              <w:ind w:left="0" w:firstLine="0"/>
              <w:rPr>
                <w:lang w:val="lt-LT"/>
              </w:rPr>
            </w:pPr>
          </w:p>
        </w:tc>
        <w:tc>
          <w:tcPr>
            <w:tcW w:w="46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DA30B" w14:textId="5440BE0E" w:rsidR="6BBBA5E9" w:rsidRPr="00D9499D" w:rsidRDefault="56890B03" w:rsidP="00CC1C9A">
            <w:pPr>
              <w:jc w:val="both"/>
            </w:pPr>
            <w:r w:rsidRPr="00D9499D">
              <w:t xml:space="preserve">Teisė naudotis PNPVS programinės įrangos </w:t>
            </w:r>
            <w:r w:rsidR="007A4C15">
              <w:t>–</w:t>
            </w:r>
            <w:r w:rsidRPr="00D9499D">
              <w:t xml:space="preserve"> ONELOGIN</w:t>
            </w:r>
            <w:r w:rsidR="00F44A09">
              <w:t xml:space="preserve"> </w:t>
            </w:r>
            <w:r w:rsidRPr="00D9499D">
              <w:t>DELEGATED ADMIN PLATFORM PER OL TENANT SAAS SUBSCRIPTION funkcionalumu</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93C2D35" w14:textId="53EA2694" w:rsidR="6BBBA5E9" w:rsidRPr="00D9499D" w:rsidRDefault="6BBBA5E9" w:rsidP="00CC1C9A">
            <w:pPr>
              <w:jc w:val="center"/>
            </w:pPr>
            <w:r w:rsidRPr="00D9499D">
              <w:t>mėn.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E8AB8F8" w14:textId="42BFD327" w:rsidR="6BBBA5E9" w:rsidRPr="00D9499D" w:rsidRDefault="6BBBA5E9" w:rsidP="00CC1C9A">
            <w:pPr>
              <w:jc w:val="center"/>
            </w:pPr>
            <w:r w:rsidRPr="00D9499D">
              <w:t>3</w:t>
            </w:r>
            <w:r w:rsidR="00736222" w:rsidRPr="00D9499D">
              <w:t>4</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9A1EE73" w14:textId="014B3F7D" w:rsidR="6BBBA5E9" w:rsidRPr="00D9499D" w:rsidRDefault="6BBBA5E9" w:rsidP="00CC1C9A">
            <w:pPr>
              <w:jc w:val="center"/>
            </w:pPr>
            <w:r w:rsidRPr="00D9499D">
              <w:t>nuo 2025-10-16 iki 2028-</w:t>
            </w:r>
            <w:r w:rsidR="00736222" w:rsidRPr="00D9499D">
              <w:t>08</w:t>
            </w:r>
            <w:r w:rsidRPr="00D9499D">
              <w:t>-15</w:t>
            </w:r>
          </w:p>
        </w:tc>
      </w:tr>
    </w:tbl>
    <w:p w14:paraId="5B588593" w14:textId="77777777" w:rsidR="00D12F6D" w:rsidRPr="00D9499D" w:rsidRDefault="00D12F6D" w:rsidP="00CC1C9A">
      <w:pPr>
        <w:pStyle w:val="Sraopastraipa"/>
        <w:tabs>
          <w:tab w:val="left" w:pos="1276"/>
        </w:tabs>
        <w:ind w:left="360"/>
        <w:jc w:val="both"/>
        <w:rPr>
          <w:rFonts w:ascii="Times New Roman" w:hAnsi="Times New Roman"/>
          <w:b/>
          <w:bCs/>
          <w:lang w:val="lt-LT"/>
        </w:rPr>
      </w:pPr>
    </w:p>
    <w:p w14:paraId="55302ED4" w14:textId="0E4A25EB" w:rsidR="005E762A" w:rsidRPr="00D9499D" w:rsidRDefault="3AB857BC" w:rsidP="00CC1C9A">
      <w:pPr>
        <w:pStyle w:val="Sraopastraipa"/>
        <w:numPr>
          <w:ilvl w:val="0"/>
          <w:numId w:val="18"/>
        </w:numPr>
        <w:jc w:val="center"/>
        <w:rPr>
          <w:b/>
          <w:bCs/>
          <w:lang w:val="lt-LT"/>
        </w:rPr>
      </w:pPr>
      <w:r w:rsidRPr="00D9499D">
        <w:rPr>
          <w:rFonts w:ascii="Times New Roman" w:hAnsi="Times New Roman"/>
          <w:b/>
          <w:bCs/>
          <w:lang w:val="lt-LT"/>
        </w:rPr>
        <w:t>REIKALAVIMAI BAZINĖMS PNPVS PALAIKYMO PASLAUGOMS</w:t>
      </w:r>
    </w:p>
    <w:p w14:paraId="34815142" w14:textId="77777777" w:rsidR="005E762A" w:rsidRPr="00D9499D" w:rsidRDefault="005E762A" w:rsidP="00CC1C9A">
      <w:pPr>
        <w:ind w:firstLine="680"/>
        <w:contextualSpacing/>
        <w:jc w:val="both"/>
      </w:pPr>
    </w:p>
    <w:p w14:paraId="60172D70" w14:textId="1F345E91" w:rsidR="005E762A" w:rsidRPr="00D9499D" w:rsidRDefault="003668B7" w:rsidP="00CC1C9A">
      <w:pPr>
        <w:numPr>
          <w:ilvl w:val="1"/>
          <w:numId w:val="18"/>
        </w:numPr>
        <w:tabs>
          <w:tab w:val="left" w:pos="1134"/>
        </w:tabs>
        <w:ind w:left="0" w:firstLine="567"/>
        <w:contextualSpacing/>
        <w:jc w:val="both"/>
      </w:pPr>
      <w:r w:rsidRPr="00D9499D">
        <w:t xml:space="preserve">Paslaugų tiekėjas teikia </w:t>
      </w:r>
      <w:bookmarkStart w:id="2" w:name="_Hlk109923603"/>
      <w:r w:rsidR="005E762A" w:rsidRPr="00D9499D">
        <w:t>bazin</w:t>
      </w:r>
      <w:r w:rsidRPr="00D9499D">
        <w:t>es</w:t>
      </w:r>
      <w:r w:rsidR="005E762A" w:rsidRPr="00D9499D">
        <w:t xml:space="preserve"> </w:t>
      </w:r>
      <w:r w:rsidR="00D72039" w:rsidRPr="00D9499D">
        <w:t>PNPVS</w:t>
      </w:r>
      <w:r w:rsidRPr="00D9499D">
        <w:t xml:space="preserve"> </w:t>
      </w:r>
      <w:r w:rsidR="005E762A" w:rsidRPr="00D9499D">
        <w:t>palaikymo paslaug</w:t>
      </w:r>
      <w:r w:rsidRPr="00D9499D">
        <w:t>as</w:t>
      </w:r>
      <w:r w:rsidR="005E762A" w:rsidRPr="00D9499D">
        <w:t>,</w:t>
      </w:r>
      <w:bookmarkEnd w:id="2"/>
      <w:r w:rsidR="005E762A" w:rsidRPr="00D9499D">
        <w:t xml:space="preserve"> kurios </w:t>
      </w:r>
      <w:r w:rsidRPr="00D9499D">
        <w:t xml:space="preserve">turi būti </w:t>
      </w:r>
      <w:r w:rsidR="005E762A" w:rsidRPr="00D9499D">
        <w:t xml:space="preserve">teikiamos nuolat </w:t>
      </w:r>
      <w:r w:rsidR="00193A49" w:rsidRPr="00D9499D">
        <w:t>34 (trisdešimt keturi</w:t>
      </w:r>
      <w:r w:rsidR="00193A49">
        <w:t>ų</w:t>
      </w:r>
      <w:r w:rsidR="00193A49" w:rsidRPr="00D9499D">
        <w:t>) mėnesi</w:t>
      </w:r>
      <w:r w:rsidR="00193A49">
        <w:t>ų</w:t>
      </w:r>
      <w:r w:rsidR="00193A49" w:rsidRPr="00D9499D">
        <w:t xml:space="preserve"> </w:t>
      </w:r>
      <w:r w:rsidRPr="00D9499D">
        <w:t xml:space="preserve">Sutarties laikotarpį, </w:t>
      </w:r>
      <w:r w:rsidR="005E762A" w:rsidRPr="00D9499D">
        <w:t xml:space="preserve">ne daugiau kaip </w:t>
      </w:r>
      <w:r w:rsidRPr="00D9499D">
        <w:t xml:space="preserve">po </w:t>
      </w:r>
      <w:r w:rsidR="00824973" w:rsidRPr="00D9499D">
        <w:t>1</w:t>
      </w:r>
      <w:r w:rsidR="00B24D24" w:rsidRPr="00D9499D">
        <w:t>7</w:t>
      </w:r>
      <w:r w:rsidR="005E762A" w:rsidRPr="00D9499D">
        <w:t xml:space="preserve"> </w:t>
      </w:r>
      <w:r w:rsidRPr="00D9499D">
        <w:t>(</w:t>
      </w:r>
      <w:r w:rsidR="00B24D24" w:rsidRPr="00D9499D">
        <w:t>septyniolika</w:t>
      </w:r>
      <w:r w:rsidRPr="00D9499D">
        <w:t xml:space="preserve">) </w:t>
      </w:r>
      <w:r w:rsidR="005E762A" w:rsidRPr="00D9499D">
        <w:t>valand</w:t>
      </w:r>
      <w:r w:rsidR="00824973" w:rsidRPr="00D9499D">
        <w:t>ų</w:t>
      </w:r>
      <w:r w:rsidR="005E762A" w:rsidRPr="00D9499D">
        <w:t xml:space="preserve"> per </w:t>
      </w:r>
      <w:r w:rsidRPr="00D9499D">
        <w:t xml:space="preserve">1 (vieną) </w:t>
      </w:r>
      <w:r w:rsidR="005E762A" w:rsidRPr="00D9499D">
        <w:t>mėnesį</w:t>
      </w:r>
      <w:r w:rsidRPr="00D9499D">
        <w:t xml:space="preserve"> ir </w:t>
      </w:r>
      <w:r w:rsidR="00C76DAA" w:rsidRPr="00D9499D">
        <w:t xml:space="preserve">bendra apimtis neviršija </w:t>
      </w:r>
      <w:r w:rsidR="003C3DA8" w:rsidRPr="00D9499D">
        <w:t>578 (penki šimtai septyniasdešimt aštuonių)</w:t>
      </w:r>
      <w:r w:rsidR="00C66976" w:rsidRPr="00D9499D">
        <w:t xml:space="preserve"> </w:t>
      </w:r>
      <w:r w:rsidR="00C76DAA" w:rsidRPr="00D9499D">
        <w:t>valandų</w:t>
      </w:r>
      <w:r w:rsidRPr="00D9499D">
        <w:t>.</w:t>
      </w:r>
      <w:r w:rsidR="00B84E56" w:rsidRPr="00D9499D">
        <w:t xml:space="preserve"> Į mėnesio valandas neįeina </w:t>
      </w:r>
      <w:r w:rsidR="00BB2C47" w:rsidRPr="00D9499D">
        <w:t xml:space="preserve">(valandos neskaičiuojamos) </w:t>
      </w:r>
      <w:r w:rsidR="00B84E56" w:rsidRPr="00D9499D">
        <w:t>klaidų, funkcionalumų sutrikimų ir kitų incidentų, susijusių su sistemos tinkamu veikimu sprendimas (veikimo atstatymas</w:t>
      </w:r>
      <w:r w:rsidR="00BB2C47" w:rsidRPr="00D9499D">
        <w:t>)</w:t>
      </w:r>
      <w:r w:rsidR="00B84E56" w:rsidRPr="00D9499D">
        <w:t>.</w:t>
      </w:r>
      <w:r w:rsidR="005E762A" w:rsidRPr="00D9499D">
        <w:t xml:space="preserve"> </w:t>
      </w:r>
    </w:p>
    <w:p w14:paraId="74370111" w14:textId="12BB2E3F" w:rsidR="005E762A" w:rsidRPr="00D9499D" w:rsidRDefault="3AB857BC" w:rsidP="00CC1C9A">
      <w:pPr>
        <w:numPr>
          <w:ilvl w:val="1"/>
          <w:numId w:val="18"/>
        </w:numPr>
        <w:tabs>
          <w:tab w:val="left" w:pos="0"/>
          <w:tab w:val="left" w:pos="1134"/>
        </w:tabs>
        <w:ind w:left="0" w:firstLine="567"/>
        <w:contextualSpacing/>
        <w:jc w:val="both"/>
      </w:pPr>
      <w:r w:rsidRPr="00D9499D">
        <w:t>Bazinės PNPVS palaikymo paslaugos</w:t>
      </w:r>
      <w:r w:rsidR="00824973" w:rsidRPr="00D9499D">
        <w:t xml:space="preserve"> apima</w:t>
      </w:r>
      <w:r w:rsidR="00BB2C47" w:rsidRPr="00D9499D">
        <w:t>:</w:t>
      </w:r>
    </w:p>
    <w:p w14:paraId="5F4BB261" w14:textId="081B4783" w:rsidR="00824973" w:rsidRPr="00D9499D" w:rsidRDefault="00B851DC" w:rsidP="00CC1C9A">
      <w:pPr>
        <w:numPr>
          <w:ilvl w:val="2"/>
          <w:numId w:val="18"/>
        </w:numPr>
        <w:tabs>
          <w:tab w:val="left" w:pos="0"/>
          <w:tab w:val="left" w:pos="1134"/>
        </w:tabs>
        <w:ind w:left="0" w:firstLine="567"/>
        <w:contextualSpacing/>
        <w:jc w:val="both"/>
      </w:pPr>
      <w:r>
        <w:t xml:space="preserve"> </w:t>
      </w:r>
      <w:r w:rsidR="00824973" w:rsidRPr="00D9499D">
        <w:t>PNPVS programinės įrangos atnaujinimą į naujausias gamintojo rekomenduojamas versijas;</w:t>
      </w:r>
    </w:p>
    <w:p w14:paraId="20895142" w14:textId="19933160" w:rsidR="003668B7"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PNPVS administravimą (funkcionavimo sutrikimų tvarkymą, klaidų ir kitos informacijos registravimo bylų peržiūrą, duomenų archyvo funkcionavimo peržiūrą ir pan.);</w:t>
      </w:r>
    </w:p>
    <w:p w14:paraId="07446152" w14:textId="3ED9FFF9" w:rsidR="003668B7"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sistemos administratoriaus konsultavimą (telefonu, elektroniniu paštu, darbo vietoje) dėl sistemos veikimo;</w:t>
      </w:r>
    </w:p>
    <w:p w14:paraId="7CFC7973" w14:textId="60035964" w:rsidR="00410816"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 xml:space="preserve">pagalbą sistemos administratoriui sprendžiant iškilusias problemines situacijas (telefonu, elektroniniu paštu, internetu (tuo tikslu </w:t>
      </w:r>
      <w:r w:rsidR="00BF1B3E">
        <w:rPr>
          <w:rFonts w:ascii="Times New Roman" w:hAnsi="Times New Roman"/>
          <w:lang w:val="lt-LT"/>
        </w:rPr>
        <w:t>P</w:t>
      </w:r>
      <w:r w:rsidR="3AB857BC" w:rsidRPr="00D9499D">
        <w:rPr>
          <w:rFonts w:ascii="Times New Roman" w:hAnsi="Times New Roman"/>
          <w:lang w:val="lt-LT"/>
        </w:rPr>
        <w:t>erkančioji organizacija sudaro galimybę tiekėjo įgaliotiems asmenis prisijungti prie PNPVS tarnybinių stočių iš tiekėjo darbo vietos), darbo vietoje);</w:t>
      </w:r>
    </w:p>
    <w:p w14:paraId="28864F34" w14:textId="734BE8F3" w:rsidR="00410816"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 xml:space="preserve">su </w:t>
      </w:r>
      <w:r w:rsidR="00BF1B3E">
        <w:rPr>
          <w:rFonts w:ascii="Times New Roman" w:hAnsi="Times New Roman"/>
          <w:lang w:val="lt-LT"/>
        </w:rPr>
        <w:t>P</w:t>
      </w:r>
      <w:r w:rsidR="3AB857BC" w:rsidRPr="00D9499D">
        <w:rPr>
          <w:rFonts w:ascii="Times New Roman" w:hAnsi="Times New Roman"/>
          <w:lang w:val="lt-LT"/>
        </w:rPr>
        <w:t>erkančiąja organizacija suderinta tvarka (jei suderinti nepavyksta – Perkančiosios organizacijos atsakingam asmeniui telefonu ir el. paštu) informavimą apie pastebėtus galimus ir esamus sutrikimus bei jų sprendimo būdus, sutrikimų priežasčių diagnostikos atlikimą, rekomendacijų kaip išvengti galimų sutrikimų parengimą;</w:t>
      </w:r>
    </w:p>
    <w:p w14:paraId="58EF5841" w14:textId="511AA9D0" w:rsidR="00410816"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techninių resursų (pvz., procesoriaus, atminties, diskinės erdvės, tinklo pralaidumo) panaudojimo ir poreikio analizę;</w:t>
      </w:r>
    </w:p>
    <w:p w14:paraId="336C0476" w14:textId="47CEFA84" w:rsidR="00410816"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00BF1B3E">
        <w:rPr>
          <w:rFonts w:ascii="Times New Roman" w:hAnsi="Times New Roman"/>
          <w:lang w:val="lt-LT"/>
        </w:rPr>
        <w:t>P</w:t>
      </w:r>
      <w:r w:rsidR="3AB857BC" w:rsidRPr="00D9499D">
        <w:rPr>
          <w:rFonts w:ascii="Times New Roman" w:hAnsi="Times New Roman"/>
          <w:lang w:val="lt-LT"/>
        </w:rPr>
        <w:t>erkančiosios organizacijos užsakymų PNPVS palaikymui ir vystymui reikalavimų ir apimčių vertinimą bei derinimą;</w:t>
      </w:r>
    </w:p>
    <w:p w14:paraId="11786D84" w14:textId="79D31D53" w:rsidR="00410816" w:rsidRPr="00D9499D" w:rsidRDefault="00B851DC" w:rsidP="00CC1C9A">
      <w:pPr>
        <w:pStyle w:val="Sraopastraipa"/>
        <w:numPr>
          <w:ilvl w:val="2"/>
          <w:numId w:val="18"/>
        </w:numPr>
        <w:tabs>
          <w:tab w:val="left" w:pos="1134"/>
        </w:tabs>
        <w:spacing w:line="259" w:lineRule="auto"/>
        <w:ind w:left="0" w:firstLine="567"/>
        <w:jc w:val="both"/>
        <w:rPr>
          <w:lang w:val="lt-LT"/>
        </w:rPr>
      </w:pPr>
      <w:r>
        <w:rPr>
          <w:rFonts w:ascii="Times New Roman" w:hAnsi="Times New Roman"/>
          <w:lang w:val="lt-LT"/>
        </w:rPr>
        <w:t xml:space="preserve"> </w:t>
      </w:r>
      <w:r w:rsidR="3AB857BC" w:rsidRPr="00D9499D">
        <w:rPr>
          <w:rFonts w:ascii="Times New Roman" w:hAnsi="Times New Roman"/>
          <w:lang w:val="lt-LT"/>
        </w:rPr>
        <w:t>atsarginių kopijų formavimo sutrikimų šalinimą, pagalbą atstatant duomenis</w:t>
      </w:r>
      <w:r w:rsidR="00824973" w:rsidRPr="00D9499D">
        <w:rPr>
          <w:rFonts w:ascii="Times New Roman" w:hAnsi="Times New Roman"/>
          <w:lang w:val="lt-LT"/>
        </w:rPr>
        <w:t>.</w:t>
      </w:r>
    </w:p>
    <w:p w14:paraId="29CA12FA" w14:textId="11EFB9CB" w:rsidR="000F44DC" w:rsidRPr="00D9499D" w:rsidRDefault="000F44DC" w:rsidP="00CC1C9A">
      <w:pPr>
        <w:pStyle w:val="Sraopastraipa"/>
        <w:numPr>
          <w:ilvl w:val="1"/>
          <w:numId w:val="18"/>
        </w:numPr>
        <w:tabs>
          <w:tab w:val="left" w:pos="1134"/>
        </w:tabs>
        <w:ind w:left="0" w:firstLine="567"/>
        <w:jc w:val="both"/>
        <w:rPr>
          <w:rFonts w:ascii="Times New Roman" w:hAnsi="Times New Roman"/>
          <w:b/>
          <w:bCs/>
          <w:lang w:val="lt-LT"/>
        </w:rPr>
      </w:pPr>
      <w:r w:rsidRPr="00D9499D">
        <w:rPr>
          <w:lang w:val="lt-LT"/>
        </w:rPr>
        <w:t xml:space="preserve">Bazinės PNPVS palaikymo paslaugos </w:t>
      </w:r>
      <w:r w:rsidRPr="00D9499D">
        <w:rPr>
          <w:rFonts w:ascii="Times New Roman" w:hAnsi="Times New Roman"/>
          <w:lang w:val="lt-LT"/>
        </w:rPr>
        <w:t>teikiamos tokiu laikotarpiu:</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134"/>
        <w:gridCol w:w="1559"/>
        <w:gridCol w:w="3249"/>
      </w:tblGrid>
      <w:tr w:rsidR="00DF5005" w:rsidRPr="00D9499D" w14:paraId="01A85AE8" w14:textId="77777777" w:rsidTr="0CDBFED8">
        <w:trPr>
          <w:cantSplit/>
          <w:trHeight w:val="506"/>
          <w:tblHeader/>
          <w:jc w:val="center"/>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E9F47F" w14:textId="7DA3F437" w:rsidR="00DF5005" w:rsidRPr="00D9499D" w:rsidRDefault="00DF5005" w:rsidP="00CC1C9A">
            <w:pPr>
              <w:rPr>
                <w:b/>
              </w:rPr>
            </w:pPr>
            <w:r w:rsidRPr="00D9499D">
              <w:rPr>
                <w:b/>
              </w:rPr>
              <w:t>Paslaugos pavadinimas</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58680" w14:textId="77777777" w:rsidR="00DF5005" w:rsidRPr="00D9499D" w:rsidRDefault="00DF5005" w:rsidP="00CC1C9A">
            <w:pPr>
              <w:jc w:val="center"/>
              <w:rPr>
                <w:b/>
              </w:rPr>
            </w:pPr>
            <w:r w:rsidRPr="00D9499D">
              <w:rPr>
                <w:b/>
              </w:rPr>
              <w:t>Mato vnt.</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5B897" w14:textId="4BCDA9C4" w:rsidR="00DF5005" w:rsidRPr="00D9499D" w:rsidRDefault="00DF5005" w:rsidP="00CC1C9A">
            <w:pPr>
              <w:jc w:val="center"/>
              <w:rPr>
                <w:b/>
                <w:bCs/>
              </w:rPr>
            </w:pPr>
            <w:r w:rsidRPr="00D9499D">
              <w:rPr>
                <w:b/>
                <w:bCs/>
              </w:rPr>
              <w:t>Preliminarus kiekis</w:t>
            </w:r>
          </w:p>
        </w:tc>
        <w:tc>
          <w:tcPr>
            <w:tcW w:w="324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73565" w14:textId="7A053FA8" w:rsidR="00DF5005" w:rsidRPr="00D9499D" w:rsidRDefault="00DF5005" w:rsidP="00CC1C9A">
            <w:pPr>
              <w:jc w:val="center"/>
              <w:rPr>
                <w:b/>
              </w:rPr>
            </w:pPr>
            <w:r w:rsidRPr="00D9499D">
              <w:rPr>
                <w:b/>
              </w:rPr>
              <w:t xml:space="preserve">Paslaugos teikiamos </w:t>
            </w:r>
          </w:p>
        </w:tc>
      </w:tr>
      <w:tr w:rsidR="00DF5005" w:rsidRPr="00D9499D" w14:paraId="59D268FE" w14:textId="77777777" w:rsidTr="0CDBFED8">
        <w:trPr>
          <w:cantSplit/>
          <w:trHeight w:val="367"/>
          <w:jc w:val="center"/>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469CC" w14:textId="3B9A32B4" w:rsidR="00DF5005" w:rsidRPr="00D9499D" w:rsidRDefault="00DF5005" w:rsidP="00CC1C9A">
            <w:r w:rsidRPr="00D9499D">
              <w:t>Bazinės PNPVS palaikymo paslaugos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727B8A3D" w14:textId="5EB74ACB" w:rsidR="00DF5005" w:rsidRPr="00D9499D" w:rsidRDefault="00DF5005" w:rsidP="00CC1C9A">
            <w:pPr>
              <w:jc w:val="center"/>
            </w:pPr>
            <w:r w:rsidRPr="00D9499D">
              <w:t>mėn.</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0873477D" w14:textId="7A8FB3A1" w:rsidR="00DF5005" w:rsidRPr="00D9499D" w:rsidRDefault="00985D78" w:rsidP="00CC1C9A">
            <w:pPr>
              <w:jc w:val="center"/>
            </w:pPr>
            <w:r w:rsidRPr="00D9499D">
              <w:t>3</w:t>
            </w:r>
            <w:r w:rsidR="00111DFF" w:rsidRPr="00D9499D">
              <w:t>4</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498A4DAB" w14:textId="03F18E3D" w:rsidR="00DF5005" w:rsidRPr="00D9499D" w:rsidRDefault="00985D78" w:rsidP="00CC1C9A">
            <w:pPr>
              <w:jc w:val="center"/>
            </w:pPr>
            <w:r w:rsidRPr="00D9499D">
              <w:t>nuo 2025-10-16 iki 2028-</w:t>
            </w:r>
            <w:r w:rsidR="00111DFF" w:rsidRPr="00D9499D">
              <w:t>08</w:t>
            </w:r>
            <w:r w:rsidRPr="00D9499D">
              <w:t>-15</w:t>
            </w:r>
          </w:p>
        </w:tc>
      </w:tr>
    </w:tbl>
    <w:p w14:paraId="07C4501A" w14:textId="154B2B87" w:rsidR="00BB4BD7" w:rsidRDefault="00BB4BD7" w:rsidP="00CC1C9A">
      <w:pPr>
        <w:tabs>
          <w:tab w:val="left" w:pos="0"/>
        </w:tabs>
        <w:contextualSpacing/>
        <w:jc w:val="both"/>
      </w:pPr>
    </w:p>
    <w:p w14:paraId="7FD19B01" w14:textId="77777777" w:rsidR="00BB4BD7" w:rsidRDefault="00BB4BD7">
      <w:r>
        <w:br w:type="page"/>
      </w:r>
    </w:p>
    <w:p w14:paraId="17ECEB01" w14:textId="54967DD3" w:rsidR="00410816" w:rsidRPr="00D9499D" w:rsidRDefault="3AB857BC" w:rsidP="00CC1C9A">
      <w:pPr>
        <w:pStyle w:val="Sraopastraipa"/>
        <w:numPr>
          <w:ilvl w:val="0"/>
          <w:numId w:val="18"/>
        </w:numPr>
        <w:jc w:val="center"/>
        <w:rPr>
          <w:b/>
          <w:bCs/>
          <w:lang w:val="lt-LT"/>
        </w:rPr>
      </w:pPr>
      <w:r w:rsidRPr="00D9499D">
        <w:rPr>
          <w:rFonts w:ascii="Times New Roman" w:hAnsi="Times New Roman"/>
          <w:b/>
          <w:bCs/>
          <w:lang w:val="lt-LT"/>
        </w:rPr>
        <w:lastRenderedPageBreak/>
        <w:t>REIKALAVIMAI UŽSAKOMOSIOMS PNPVS PALAIKYMO IR VYSTYMO PASLAUGOMS</w:t>
      </w:r>
    </w:p>
    <w:p w14:paraId="3DD3335F" w14:textId="585DFFB5" w:rsidR="00410816" w:rsidRPr="00D9499D" w:rsidRDefault="00410816" w:rsidP="00CC1C9A">
      <w:pPr>
        <w:tabs>
          <w:tab w:val="left" w:pos="0"/>
        </w:tabs>
      </w:pPr>
    </w:p>
    <w:p w14:paraId="13B7F532" w14:textId="0BDCFC7E" w:rsidR="00410816" w:rsidRPr="00D9499D" w:rsidRDefault="00410816" w:rsidP="00CC1C9A">
      <w:pPr>
        <w:numPr>
          <w:ilvl w:val="1"/>
          <w:numId w:val="18"/>
        </w:numPr>
        <w:tabs>
          <w:tab w:val="left" w:pos="1134"/>
        </w:tabs>
        <w:ind w:left="0" w:firstLine="567"/>
        <w:contextualSpacing/>
        <w:jc w:val="both"/>
      </w:pPr>
      <w:r w:rsidRPr="00D9499D">
        <w:t xml:space="preserve">Paslaugų tiekėjas teikia </w:t>
      </w:r>
      <w:bookmarkStart w:id="3" w:name="_Hlk109924495"/>
      <w:r w:rsidRPr="00D9499D">
        <w:t xml:space="preserve">užsakomąsias </w:t>
      </w:r>
      <w:r w:rsidR="00D72039" w:rsidRPr="00D9499D">
        <w:t>PNPVS</w:t>
      </w:r>
      <w:r w:rsidRPr="00D9499D">
        <w:t xml:space="preserve"> vystymo paslaugas </w:t>
      </w:r>
      <w:bookmarkEnd w:id="3"/>
      <w:r w:rsidRPr="00D9499D">
        <w:t xml:space="preserve">pagal pasiūlyme nurodytą valandinį įkainį esant </w:t>
      </w:r>
      <w:r w:rsidR="00BF1B3E">
        <w:t>P</w:t>
      </w:r>
      <w:r w:rsidRPr="00D9499D">
        <w:t xml:space="preserve">erkančiosios organizacijos užsakymams pagal sugaištą šių paslaugų teikimo laiką, suderintą su </w:t>
      </w:r>
      <w:r w:rsidR="00BF1B3E">
        <w:t>P</w:t>
      </w:r>
      <w:r w:rsidRPr="00D9499D">
        <w:t xml:space="preserve">erkančiąja organizacija, </w:t>
      </w:r>
      <w:r w:rsidR="003463A5" w:rsidRPr="00D9499D">
        <w:t>preliminariai</w:t>
      </w:r>
      <w:r w:rsidRPr="00D9499D">
        <w:t xml:space="preserve"> </w:t>
      </w:r>
      <w:r w:rsidR="00985D78" w:rsidRPr="00D9499D">
        <w:t>3</w:t>
      </w:r>
      <w:r w:rsidR="00C76DAA" w:rsidRPr="00D9499D">
        <w:t>00</w:t>
      </w:r>
      <w:r w:rsidR="00910EC1" w:rsidRPr="00D9499D">
        <w:t xml:space="preserve"> (</w:t>
      </w:r>
      <w:r w:rsidR="00985D78" w:rsidRPr="00D9499D">
        <w:t>trejų</w:t>
      </w:r>
      <w:r w:rsidR="00910EC1" w:rsidRPr="00D9499D">
        <w:t xml:space="preserve"> šimt</w:t>
      </w:r>
      <w:r w:rsidR="00C76DAA" w:rsidRPr="00D9499D">
        <w:t>ų</w:t>
      </w:r>
      <w:r w:rsidR="00910EC1" w:rsidRPr="00D9499D">
        <w:t>) valandų</w:t>
      </w:r>
      <w:r w:rsidRPr="00D9499D">
        <w:t xml:space="preserve"> per </w:t>
      </w:r>
      <w:r w:rsidR="00985D78" w:rsidRPr="00D9499D">
        <w:t>3</w:t>
      </w:r>
      <w:r w:rsidR="008A18CB" w:rsidRPr="00D9499D">
        <w:t>4</w:t>
      </w:r>
      <w:r w:rsidR="00910EC1" w:rsidRPr="00D9499D">
        <w:t xml:space="preserve"> (</w:t>
      </w:r>
      <w:r w:rsidR="00985D78" w:rsidRPr="00D9499D">
        <w:t>trisdešimt</w:t>
      </w:r>
      <w:r w:rsidR="00910EC1" w:rsidRPr="00D9499D">
        <w:t xml:space="preserve"> </w:t>
      </w:r>
      <w:r w:rsidR="008A18CB" w:rsidRPr="00D9499D">
        <w:t>keturis</w:t>
      </w:r>
      <w:r w:rsidR="00910EC1" w:rsidRPr="00D9499D">
        <w:t xml:space="preserve">) </w:t>
      </w:r>
      <w:r w:rsidRPr="00D9499D">
        <w:t>mėnesius.</w:t>
      </w:r>
    </w:p>
    <w:p w14:paraId="13464021" w14:textId="53EB4F04" w:rsidR="00410816" w:rsidRPr="00D9499D" w:rsidRDefault="3AB857BC" w:rsidP="00CC1C9A">
      <w:pPr>
        <w:numPr>
          <w:ilvl w:val="1"/>
          <w:numId w:val="18"/>
        </w:numPr>
        <w:tabs>
          <w:tab w:val="left" w:pos="1134"/>
        </w:tabs>
        <w:ind w:left="0" w:firstLine="567"/>
        <w:contextualSpacing/>
        <w:jc w:val="both"/>
      </w:pPr>
      <w:r w:rsidRPr="00D9499D">
        <w:t>Užsakomosios PNPVS vystymo paslaugos apima:</w:t>
      </w:r>
    </w:p>
    <w:p w14:paraId="0916F7FA" w14:textId="169159C8"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PNPVS konfigūracijos modifikavimą pagal ligonių kasų reikalavimų pokyčius;</w:t>
      </w:r>
    </w:p>
    <w:p w14:paraId="5133D7F5" w14:textId="612DFBA9"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PNPVS suderinamumo darbus</w:t>
      </w:r>
      <w:r w:rsidR="00D57BCF" w:rsidRPr="00D9499D">
        <w:t>,</w:t>
      </w:r>
      <w:r w:rsidR="3AB857BC" w:rsidRPr="00D9499D">
        <w:t xml:space="preserve"> pereinant prie aukštesnės duomenų bazių valdymo sistemos, operacinės sistemos</w:t>
      </w:r>
      <w:r w:rsidR="00D57BCF" w:rsidRPr="00D9499D">
        <w:t xml:space="preserve"> ir</w:t>
      </w:r>
      <w:r w:rsidR="3AB857BC" w:rsidRPr="00D9499D">
        <w:t xml:space="preserve"> aplikacijų serverio programinės įrangos versijos;</w:t>
      </w:r>
    </w:p>
    <w:p w14:paraId="4CF0BD4D" w14:textId="3C1C7077"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PNPVS procesų schemų ir aprašymų atnaujinimą;</w:t>
      </w:r>
    </w:p>
    <w:p w14:paraId="4A9B1102" w14:textId="2A13588D"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PNPVS naudotojų mokymą;</w:t>
      </w:r>
    </w:p>
    <w:p w14:paraId="209E5611" w14:textId="4338F276"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PNPVS naudojimo instrukcijų rengimą;</w:t>
      </w:r>
    </w:p>
    <w:p w14:paraId="75588704" w14:textId="7ABA7F84"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Pagalbą tiriant informacijos saugos incidentus;</w:t>
      </w:r>
    </w:p>
    <w:p w14:paraId="6040912C" w14:textId="5FBAE54F" w:rsidR="00410816" w:rsidRPr="00D9499D" w:rsidRDefault="007A4C15" w:rsidP="00CC1C9A">
      <w:pPr>
        <w:numPr>
          <w:ilvl w:val="2"/>
          <w:numId w:val="18"/>
        </w:numPr>
        <w:tabs>
          <w:tab w:val="left" w:pos="0"/>
          <w:tab w:val="left" w:pos="1134"/>
          <w:tab w:val="left" w:pos="1276"/>
        </w:tabs>
        <w:ind w:left="0" w:firstLine="567"/>
        <w:contextualSpacing/>
        <w:jc w:val="both"/>
      </w:pPr>
      <w:r>
        <w:t xml:space="preserve"> </w:t>
      </w:r>
      <w:r w:rsidR="3AB857BC" w:rsidRPr="00D9499D">
        <w:t>kitas paslaugas, kurios pagal savo esmę nėra bazinės nuolatinio palaikymo paslaugos</w:t>
      </w:r>
      <w:r w:rsidR="00824973" w:rsidRPr="00D9499D">
        <w:t>.</w:t>
      </w:r>
    </w:p>
    <w:p w14:paraId="41C70874" w14:textId="63E0A688" w:rsidR="000F44DC" w:rsidRPr="00D9499D" w:rsidRDefault="00822179" w:rsidP="00CC1C9A">
      <w:pPr>
        <w:pStyle w:val="Sraopastraipa"/>
        <w:numPr>
          <w:ilvl w:val="1"/>
          <w:numId w:val="18"/>
        </w:numPr>
        <w:tabs>
          <w:tab w:val="left" w:pos="1134"/>
        </w:tabs>
        <w:ind w:left="0" w:firstLine="567"/>
        <w:jc w:val="both"/>
        <w:rPr>
          <w:rFonts w:ascii="Times New Roman" w:hAnsi="Times New Roman"/>
          <w:b/>
          <w:bCs/>
          <w:lang w:val="lt-LT"/>
        </w:rPr>
      </w:pPr>
      <w:r w:rsidRPr="00D9499D">
        <w:rPr>
          <w:lang w:val="lt-LT"/>
        </w:rPr>
        <w:t>Užsakomosios</w:t>
      </w:r>
      <w:r w:rsidR="000F44DC" w:rsidRPr="00D9499D">
        <w:rPr>
          <w:lang w:val="lt-LT"/>
        </w:rPr>
        <w:t xml:space="preserve"> PNPVS </w:t>
      </w:r>
      <w:r w:rsidRPr="00D9499D">
        <w:rPr>
          <w:lang w:val="lt-LT"/>
        </w:rPr>
        <w:t>vystymo</w:t>
      </w:r>
      <w:r w:rsidR="000F44DC" w:rsidRPr="00D9499D">
        <w:rPr>
          <w:lang w:val="lt-LT"/>
        </w:rPr>
        <w:t xml:space="preserve"> paslaugos </w:t>
      </w:r>
      <w:r w:rsidR="000F44DC" w:rsidRPr="00D9499D">
        <w:rPr>
          <w:rFonts w:ascii="Times New Roman" w:hAnsi="Times New Roman"/>
          <w:lang w:val="lt-LT"/>
        </w:rPr>
        <w:t>teikiamos tokiu laikotarpiu:</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1559"/>
        <w:gridCol w:w="2824"/>
      </w:tblGrid>
      <w:tr w:rsidR="00DF5005" w:rsidRPr="00D9499D" w14:paraId="4EAA9BEC" w14:textId="77777777" w:rsidTr="0CDBFED8">
        <w:trPr>
          <w:cantSplit/>
          <w:trHeight w:val="506"/>
          <w:tblHeader/>
          <w:jc w:val="center"/>
        </w:trPr>
        <w:tc>
          <w:tcPr>
            <w:tcW w:w="424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86505" w14:textId="6DC960A8" w:rsidR="00DF5005" w:rsidRPr="00D9499D" w:rsidRDefault="00DF5005" w:rsidP="00CC1C9A">
            <w:pPr>
              <w:rPr>
                <w:b/>
              </w:rPr>
            </w:pPr>
            <w:r w:rsidRPr="00D9499D">
              <w:rPr>
                <w:b/>
              </w:rPr>
              <w:t>Paslaugos pavadinimas</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86C4D" w14:textId="77777777" w:rsidR="00DF5005" w:rsidRPr="00D9499D" w:rsidRDefault="00DF5005" w:rsidP="00CC1C9A">
            <w:pPr>
              <w:jc w:val="center"/>
              <w:rPr>
                <w:b/>
              </w:rPr>
            </w:pPr>
            <w:r w:rsidRPr="00D9499D">
              <w:rPr>
                <w:b/>
              </w:rPr>
              <w:t>Mato vnt.</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F86A2" w14:textId="0F05A931" w:rsidR="00DF5005" w:rsidRPr="00D9499D" w:rsidRDefault="00DF5005" w:rsidP="00CC1C9A">
            <w:pPr>
              <w:jc w:val="center"/>
              <w:rPr>
                <w:b/>
                <w:bCs/>
              </w:rPr>
            </w:pPr>
            <w:r w:rsidRPr="00D9499D">
              <w:rPr>
                <w:b/>
                <w:bCs/>
              </w:rPr>
              <w:t>Preliminarus kiekis</w:t>
            </w:r>
          </w:p>
        </w:tc>
        <w:tc>
          <w:tcPr>
            <w:tcW w:w="28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CEBB0" w14:textId="521BEF87" w:rsidR="00DF5005" w:rsidRPr="00D9499D" w:rsidRDefault="00DF5005" w:rsidP="00CC1C9A">
            <w:pPr>
              <w:jc w:val="center"/>
              <w:rPr>
                <w:b/>
              </w:rPr>
            </w:pPr>
            <w:r w:rsidRPr="00D9499D">
              <w:rPr>
                <w:b/>
              </w:rPr>
              <w:t xml:space="preserve">Paslaugos teikiamos </w:t>
            </w:r>
          </w:p>
        </w:tc>
      </w:tr>
      <w:tr w:rsidR="00DF5005" w:rsidRPr="00D9499D" w14:paraId="4C150527" w14:textId="77777777" w:rsidTr="0CDBFED8">
        <w:trPr>
          <w:cantSplit/>
          <w:trHeight w:val="367"/>
          <w:jc w:val="center"/>
        </w:trPr>
        <w:tc>
          <w:tcPr>
            <w:tcW w:w="424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7CB88" w14:textId="7FD7F4A9" w:rsidR="00DF5005" w:rsidRPr="00D9499D" w:rsidRDefault="00DF5005" w:rsidP="00CC1C9A">
            <w:r w:rsidRPr="00D9499D">
              <w:t>Užsakomosios PNPVS vystymo paslaugos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7167D801" w14:textId="75A6882D" w:rsidR="00DF5005" w:rsidRPr="00D9499D" w:rsidRDefault="00520CBE" w:rsidP="00CC1C9A">
            <w:pPr>
              <w:jc w:val="center"/>
            </w:pPr>
            <w:r>
              <w:t>val</w:t>
            </w:r>
            <w:r w:rsidR="00DF5005" w:rsidRPr="00D9499D">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7D686A8" w14:textId="4F228337" w:rsidR="00DF5005" w:rsidRPr="00D9499D" w:rsidRDefault="00985D78" w:rsidP="00CC1C9A">
            <w:pPr>
              <w:jc w:val="center"/>
            </w:pPr>
            <w:r w:rsidRPr="00D9499D">
              <w:t>3</w:t>
            </w:r>
            <w:r w:rsidR="00DF5005" w:rsidRPr="00D9499D">
              <w:t>00</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3BF89FBE" w14:textId="3FF93FD7" w:rsidR="00DF5005" w:rsidRPr="00D9499D" w:rsidRDefault="00985D78" w:rsidP="00CC1C9A">
            <w:pPr>
              <w:jc w:val="center"/>
            </w:pPr>
            <w:r w:rsidRPr="00D9499D">
              <w:t>nuo 2025-10-16 iki 2028-</w:t>
            </w:r>
            <w:r w:rsidR="00111DFF" w:rsidRPr="00D9499D">
              <w:t>08</w:t>
            </w:r>
            <w:r w:rsidRPr="00D9499D">
              <w:t>-15</w:t>
            </w:r>
          </w:p>
        </w:tc>
      </w:tr>
    </w:tbl>
    <w:p w14:paraId="29279CD2" w14:textId="77777777" w:rsidR="00410816" w:rsidRPr="00D9499D" w:rsidRDefault="00410816" w:rsidP="00CC1C9A">
      <w:pPr>
        <w:tabs>
          <w:tab w:val="left" w:pos="0"/>
        </w:tabs>
      </w:pPr>
    </w:p>
    <w:p w14:paraId="11419A2A" w14:textId="58ACF77B" w:rsidR="005E762A" w:rsidRPr="00D9499D" w:rsidRDefault="3AB857BC" w:rsidP="00CC1C9A">
      <w:pPr>
        <w:pStyle w:val="Sraopastraipa"/>
        <w:numPr>
          <w:ilvl w:val="0"/>
          <w:numId w:val="18"/>
        </w:numPr>
        <w:tabs>
          <w:tab w:val="left" w:pos="0"/>
        </w:tabs>
        <w:jc w:val="center"/>
        <w:rPr>
          <w:lang w:val="lt-LT"/>
        </w:rPr>
      </w:pPr>
      <w:r w:rsidRPr="00D9499D">
        <w:rPr>
          <w:rFonts w:ascii="Times New Roman" w:hAnsi="Times New Roman"/>
          <w:b/>
          <w:bCs/>
          <w:lang w:val="lt-LT"/>
        </w:rPr>
        <w:t>REIKALAVIMAI PASLAUGŲ TEIKIMUI</w:t>
      </w:r>
    </w:p>
    <w:p w14:paraId="1CC3F0E3" w14:textId="77777777" w:rsidR="005E762A" w:rsidRPr="00D9499D" w:rsidRDefault="005E762A" w:rsidP="00CC1C9A">
      <w:pPr>
        <w:ind w:firstLine="680"/>
        <w:contextualSpacing/>
        <w:jc w:val="both"/>
        <w:rPr>
          <w:b/>
          <w:bCs/>
        </w:rPr>
      </w:pPr>
    </w:p>
    <w:p w14:paraId="23FCEDB6" w14:textId="4528FCD3" w:rsidR="005E762A" w:rsidRPr="00D9499D" w:rsidRDefault="3AB857BC" w:rsidP="00CC1C9A">
      <w:pPr>
        <w:numPr>
          <w:ilvl w:val="1"/>
          <w:numId w:val="18"/>
        </w:numPr>
        <w:tabs>
          <w:tab w:val="left" w:pos="1134"/>
        </w:tabs>
        <w:ind w:left="0" w:firstLine="567"/>
        <w:contextualSpacing/>
        <w:jc w:val="both"/>
      </w:pPr>
      <w:r w:rsidRPr="00D9499D">
        <w:t xml:space="preserve">Per 1 mėn. nuo pirkimo sutarties įsigaliojimo dienos paslaugų tiekėjas parengia ir su </w:t>
      </w:r>
      <w:r w:rsidR="00BF1B3E">
        <w:t>P</w:t>
      </w:r>
      <w:r w:rsidRPr="00D9499D">
        <w:t xml:space="preserve">erkančiąja organizacija suderina Paslaugų teikimo reglamentą ir kalendorinį darbų grafiką. Reglamente turi būti aprašyti </w:t>
      </w:r>
      <w:r w:rsidR="00A50B81" w:rsidRPr="00D9499D">
        <w:t>Pirkimo dokume</w:t>
      </w:r>
      <w:r w:rsidR="13216A08" w:rsidRPr="00D9499D">
        <w:t>n</w:t>
      </w:r>
      <w:r w:rsidR="00A50B81" w:rsidRPr="00D9499D">
        <w:t>tuose</w:t>
      </w:r>
      <w:r w:rsidRPr="00D9499D">
        <w:t xml:space="preserve"> nepaminėti reikalavimai. Reglamentas gali būti peržiūrimas ir atnaujinamas </w:t>
      </w:r>
      <w:r w:rsidR="00BF1B3E">
        <w:t>P</w:t>
      </w:r>
      <w:r w:rsidRPr="00D9499D">
        <w:t xml:space="preserve">erkančiosios organizacijos ir tiekėjo iniciatyva. </w:t>
      </w:r>
    </w:p>
    <w:p w14:paraId="39383044" w14:textId="1A34727F" w:rsidR="005E762A" w:rsidRPr="00D9499D" w:rsidRDefault="3AB857BC" w:rsidP="00CC1C9A">
      <w:pPr>
        <w:numPr>
          <w:ilvl w:val="1"/>
          <w:numId w:val="18"/>
        </w:numPr>
        <w:tabs>
          <w:tab w:val="left" w:pos="1134"/>
        </w:tabs>
        <w:ind w:left="0" w:firstLine="567"/>
        <w:contextualSpacing/>
        <w:jc w:val="both"/>
      </w:pPr>
      <w:r w:rsidRPr="00D9499D">
        <w:t xml:space="preserve">Tiekėjas nedelsdamas informuoja </w:t>
      </w:r>
      <w:r w:rsidR="00BF1B3E">
        <w:t>P</w:t>
      </w:r>
      <w:r w:rsidRPr="00D9499D">
        <w:t xml:space="preserve">erkančiosios organizacijos įgaliotą asmenį apie pastebėtas PNPVS veikimo problemas telefonu, elektroniniu paštu, sukonfigūravus veikimo stebėjimo programinę įrangą ir siunčiant automatinius pranešimus ar kitaip (problemų ir trikdžių registravimo sistema). Informavimo būdą tiekėjas turi suderinti su </w:t>
      </w:r>
      <w:r w:rsidR="00BF1B3E">
        <w:t>P</w:t>
      </w:r>
      <w:r w:rsidRPr="00D9499D">
        <w:t xml:space="preserve">erkančiąja organizacija. Visos (tiek tiekėjo identifikuotos, tiek </w:t>
      </w:r>
      <w:r w:rsidR="00BF1B3E">
        <w:t>P</w:t>
      </w:r>
      <w:r w:rsidRPr="00D9499D">
        <w:t>erkančiosios organizacijos pastebėtos) PNPVS veikimo problemos registruojamos tiekėjo problemų ir trikdžių registravimo sistemoje.</w:t>
      </w:r>
    </w:p>
    <w:p w14:paraId="3BA06FAE" w14:textId="77777777" w:rsidR="005E762A" w:rsidRPr="00D9499D" w:rsidRDefault="3AB857BC" w:rsidP="00CC1C9A">
      <w:pPr>
        <w:numPr>
          <w:ilvl w:val="1"/>
          <w:numId w:val="18"/>
        </w:numPr>
        <w:tabs>
          <w:tab w:val="left" w:pos="1134"/>
        </w:tabs>
        <w:ind w:left="0" w:firstLine="567"/>
        <w:contextualSpacing/>
        <w:jc w:val="both"/>
      </w:pPr>
      <w:r w:rsidRPr="00D9499D">
        <w:t>Konsultacijos teikiamos telefonu, elektroniniu paštu, internetu, darbo vietoje.</w:t>
      </w:r>
    </w:p>
    <w:p w14:paraId="14E92AEC" w14:textId="21FBC2D1" w:rsidR="005E762A" w:rsidRPr="00D9499D" w:rsidRDefault="3AB857BC" w:rsidP="00CC1C9A">
      <w:pPr>
        <w:numPr>
          <w:ilvl w:val="1"/>
          <w:numId w:val="18"/>
        </w:numPr>
        <w:tabs>
          <w:tab w:val="left" w:pos="1134"/>
        </w:tabs>
        <w:ind w:left="0" w:firstLine="567"/>
        <w:contextualSpacing/>
        <w:jc w:val="both"/>
      </w:pPr>
      <w:r w:rsidRPr="00D9499D">
        <w:t xml:space="preserve">Paslaugos teikiamos </w:t>
      </w:r>
      <w:r w:rsidR="00C77FE6" w:rsidRPr="00D9499D">
        <w:t xml:space="preserve">saugaus </w:t>
      </w:r>
      <w:r w:rsidRPr="00D9499D">
        <w:t xml:space="preserve">interneto ryšio priemonėmis (tuo tikslu </w:t>
      </w:r>
      <w:r w:rsidR="00BF1B3E">
        <w:t>P</w:t>
      </w:r>
      <w:r w:rsidRPr="00D9499D">
        <w:t xml:space="preserve">erkančioji organizacija sudaro galimybę tiekėjo įgaliotiems asmenims prisijungti prie techninės įrangos) arba </w:t>
      </w:r>
      <w:r w:rsidR="00BF1B3E">
        <w:t>P</w:t>
      </w:r>
      <w:r w:rsidRPr="00D9499D">
        <w:t>erkančiosios organizacijos patalpose.</w:t>
      </w:r>
    </w:p>
    <w:p w14:paraId="502068DD" w14:textId="512DC511" w:rsidR="005E762A" w:rsidRPr="00D9499D" w:rsidRDefault="3AB857BC" w:rsidP="00CC1C9A">
      <w:pPr>
        <w:numPr>
          <w:ilvl w:val="1"/>
          <w:numId w:val="18"/>
        </w:numPr>
        <w:tabs>
          <w:tab w:val="left" w:pos="1134"/>
        </w:tabs>
        <w:ind w:left="0" w:firstLine="567"/>
        <w:contextualSpacing/>
        <w:jc w:val="both"/>
      </w:pPr>
      <w:r w:rsidRPr="00D9499D">
        <w:t xml:space="preserve">Su </w:t>
      </w:r>
      <w:r w:rsidR="00BF1B3E">
        <w:t>P</w:t>
      </w:r>
      <w:r w:rsidRPr="00D9499D">
        <w:t xml:space="preserve">erkančiosios organizacijos įgaliotais asmenimis bendraujama, paslaugos </w:t>
      </w:r>
      <w:r w:rsidR="00BF1B3E">
        <w:t>P</w:t>
      </w:r>
      <w:r w:rsidRPr="00D9499D">
        <w:t xml:space="preserve">erkančiosios organizacijos patalpose teikiamos </w:t>
      </w:r>
      <w:r w:rsidR="00BF1B3E">
        <w:t>P</w:t>
      </w:r>
      <w:r w:rsidRPr="00D9499D">
        <w:t>erkančiosios organizacijos darbo laiku.</w:t>
      </w:r>
    </w:p>
    <w:p w14:paraId="0663CAEB" w14:textId="7D2924A1" w:rsidR="005E762A" w:rsidRPr="00D9499D" w:rsidRDefault="3AB857BC" w:rsidP="00CC1C9A">
      <w:pPr>
        <w:numPr>
          <w:ilvl w:val="1"/>
          <w:numId w:val="18"/>
        </w:numPr>
        <w:tabs>
          <w:tab w:val="left" w:pos="1134"/>
        </w:tabs>
        <w:ind w:left="0" w:firstLine="567"/>
        <w:contextualSpacing/>
        <w:jc w:val="both"/>
      </w:pPr>
      <w:r w:rsidRPr="00D9499D">
        <w:t>Reakcijos laikas:</w:t>
      </w:r>
    </w:p>
    <w:p w14:paraId="3D6C4AAD" w14:textId="763BF946" w:rsidR="005E762A" w:rsidRPr="00D9499D" w:rsidRDefault="007A4C15" w:rsidP="00CC1C9A">
      <w:pPr>
        <w:numPr>
          <w:ilvl w:val="2"/>
          <w:numId w:val="18"/>
        </w:numPr>
        <w:tabs>
          <w:tab w:val="left" w:pos="1134"/>
        </w:tabs>
        <w:ind w:left="0" w:firstLine="567"/>
        <w:contextualSpacing/>
        <w:jc w:val="both"/>
      </w:pPr>
      <w:r>
        <w:t xml:space="preserve"> </w:t>
      </w:r>
      <w:r w:rsidR="3AB857BC" w:rsidRPr="00D9499D">
        <w:t>I prioritetas (PNPVS nustojo funkcionuoti ir PNPVS naudotojai negali tęsti darbo) – sutrikimo šalinimas turi būti pradėtas ne vėliau nei per 2 darbo valandas nuo sutrikimo identifikavimo;</w:t>
      </w:r>
    </w:p>
    <w:p w14:paraId="7E799640" w14:textId="75D6DB8D" w:rsidR="005E762A" w:rsidRPr="00D9499D" w:rsidRDefault="007A4C15" w:rsidP="00CC1C9A">
      <w:pPr>
        <w:numPr>
          <w:ilvl w:val="2"/>
          <w:numId w:val="18"/>
        </w:numPr>
        <w:tabs>
          <w:tab w:val="left" w:pos="1134"/>
        </w:tabs>
        <w:ind w:left="0" w:firstLine="567"/>
        <w:contextualSpacing/>
        <w:jc w:val="both"/>
      </w:pPr>
      <w:r>
        <w:t xml:space="preserve"> </w:t>
      </w:r>
      <w:r w:rsidR="3AB857BC" w:rsidRPr="00D9499D">
        <w:t>II prioritetas (dideli PNPVS funkcionavimo sutrikimai, dėl kurių neįmanomas sklandus sistemos darbas, galutiniai vartotojai turi galimybę dirbti, tačiau ne visu pajėgumu) – sutrikimo šalinimas turi būti pradėtas ne vėliau kaip per 4 darbo valandas nuo sutrikimo identifikavimo;</w:t>
      </w:r>
    </w:p>
    <w:p w14:paraId="1986196D" w14:textId="4EB1AA6E" w:rsidR="005E762A" w:rsidRPr="00D9499D" w:rsidRDefault="007A4C15" w:rsidP="00CC1C9A">
      <w:pPr>
        <w:numPr>
          <w:ilvl w:val="2"/>
          <w:numId w:val="18"/>
        </w:numPr>
        <w:tabs>
          <w:tab w:val="left" w:pos="1134"/>
        </w:tabs>
        <w:ind w:left="0" w:firstLine="567"/>
        <w:contextualSpacing/>
        <w:jc w:val="both"/>
      </w:pPr>
      <w:r>
        <w:t xml:space="preserve"> </w:t>
      </w:r>
      <w:r w:rsidR="3AB857BC" w:rsidRPr="00D9499D">
        <w:t>III prioritetas (veiklos procesai ir PNPVS funkcionalumas paveiktas nežymiai. Sutrikimas duomenimis ir sistemos funkcionalumui grėsmės nekelia. Problemos sprendimas yra būtinas, bet ne kritinis) – sutrikimo šalinimas turi būti pradėtas ne vėliau kaip per 8 darbo valandas nuo sutrikimo identifikavimo;</w:t>
      </w:r>
    </w:p>
    <w:p w14:paraId="488A2DF5" w14:textId="66ECA437" w:rsidR="005E762A" w:rsidRPr="00D9499D" w:rsidRDefault="007A4C15" w:rsidP="00CC1C9A">
      <w:pPr>
        <w:numPr>
          <w:ilvl w:val="2"/>
          <w:numId w:val="18"/>
        </w:numPr>
        <w:tabs>
          <w:tab w:val="left" w:pos="1134"/>
        </w:tabs>
        <w:ind w:left="0" w:firstLine="567"/>
        <w:contextualSpacing/>
        <w:jc w:val="both"/>
      </w:pPr>
      <w:r>
        <w:lastRenderedPageBreak/>
        <w:t xml:space="preserve"> </w:t>
      </w:r>
      <w:r w:rsidR="3AB857BC" w:rsidRPr="00D9499D">
        <w:t xml:space="preserve">IV prioritetas (PNPVS optimizavimas, funkcionalumo vystymas, programinės įrangos atnaujinimų ir pataisymų diegimas) – tiekėjo ir </w:t>
      </w:r>
      <w:r w:rsidR="00BF1B3E">
        <w:t>P</w:t>
      </w:r>
      <w:r w:rsidR="3AB857BC" w:rsidRPr="00D9499D">
        <w:t>erkančiosios organizacijos Konkurso sąlygose nustatyta tvarka suderintais užsakomųjų paslaugų teikimo terminais.</w:t>
      </w:r>
    </w:p>
    <w:p w14:paraId="7811F527" w14:textId="77777777" w:rsidR="005E762A" w:rsidRPr="00D9499D" w:rsidRDefault="3AB857BC" w:rsidP="00CC1C9A">
      <w:pPr>
        <w:numPr>
          <w:ilvl w:val="1"/>
          <w:numId w:val="18"/>
        </w:numPr>
        <w:tabs>
          <w:tab w:val="left" w:pos="1134"/>
        </w:tabs>
        <w:ind w:left="0" w:firstLine="567"/>
        <w:contextualSpacing/>
        <w:jc w:val="both"/>
      </w:pPr>
      <w:r w:rsidRPr="00D9499D">
        <w:t>Klaidos ištaisymas nėra laikomas visišku klaidos ištaisymu, jei ištaisyta klaida pasikartoja. Jeigu tiekėjo ištaisyta klaida vėl kartojasi atliekant tuos pačius veiksmus (pasikartojimo dažnumas per 5 darbo dienas nuo klaidos ištaisymo), laikoma kad klaida nebuvo ištaisyta.</w:t>
      </w:r>
    </w:p>
    <w:p w14:paraId="63F6E19C" w14:textId="08435EBF" w:rsidR="005E762A" w:rsidRPr="00D9499D" w:rsidRDefault="3AB857BC" w:rsidP="00CC1C9A">
      <w:pPr>
        <w:numPr>
          <w:ilvl w:val="1"/>
          <w:numId w:val="18"/>
        </w:numPr>
        <w:tabs>
          <w:tab w:val="left" w:pos="1134"/>
        </w:tabs>
        <w:ind w:left="0" w:firstLine="567"/>
        <w:contextualSpacing/>
        <w:jc w:val="both"/>
      </w:pPr>
      <w:r w:rsidRPr="00D9499D">
        <w:t>Detalios palaikymo paslaugų procedūros, reakcijos laikų taikymas, PNPVS apkrovos ataskaitiniais ir sąrašų formavimo laikotarpiais metų ketvirčių pradžioje grafikai ir darbo tvarkos bus suderintos rengiant PNPVS Paslaugų teikimo reglamentą.</w:t>
      </w:r>
    </w:p>
    <w:p w14:paraId="113A1509" w14:textId="5B38CA2A" w:rsidR="005E762A" w:rsidRPr="00D9499D" w:rsidRDefault="3AB857BC" w:rsidP="00CC1C9A">
      <w:pPr>
        <w:numPr>
          <w:ilvl w:val="1"/>
          <w:numId w:val="18"/>
        </w:numPr>
        <w:tabs>
          <w:tab w:val="left" w:pos="1134"/>
        </w:tabs>
        <w:ind w:left="0" w:firstLine="567"/>
        <w:contextualSpacing/>
        <w:jc w:val="both"/>
      </w:pPr>
      <w:r w:rsidRPr="00D9499D">
        <w:t xml:space="preserve">Teikiant užsakomąsias paslaugas turi būti naudojami sistemos posistemiuose funkcionuojantys tipiniai sprendiniai, kurių naudojimas yra būtinas vykdant PNPVS modifikavimą. Visi nauji sprendiniai turi būti suderinti su </w:t>
      </w:r>
      <w:r w:rsidR="00BF1B3E">
        <w:t>P</w:t>
      </w:r>
      <w:r w:rsidRPr="00D9499D">
        <w:t>erkančiąja organizacija.</w:t>
      </w:r>
    </w:p>
    <w:p w14:paraId="7C45BB4E" w14:textId="065DDDDA" w:rsidR="005E762A" w:rsidRPr="00D9499D" w:rsidRDefault="3AB857BC" w:rsidP="00CC1C9A">
      <w:pPr>
        <w:numPr>
          <w:ilvl w:val="1"/>
          <w:numId w:val="18"/>
        </w:numPr>
        <w:tabs>
          <w:tab w:val="left" w:pos="1134"/>
        </w:tabs>
        <w:ind w:left="0" w:firstLine="567"/>
        <w:contextualSpacing/>
        <w:jc w:val="both"/>
      </w:pPr>
      <w:r w:rsidRPr="00D9499D">
        <w:t>Perkančioji organizacija atsakinga už galiojantį techninės įrangos gamintojo palaikymą.</w:t>
      </w:r>
    </w:p>
    <w:p w14:paraId="2EDC3300" w14:textId="77777777" w:rsidR="005E762A" w:rsidRPr="00D9499D" w:rsidRDefault="005E762A" w:rsidP="00CC1C9A">
      <w:pPr>
        <w:tabs>
          <w:tab w:val="left" w:pos="1134"/>
        </w:tabs>
        <w:ind w:firstLine="567"/>
        <w:contextualSpacing/>
        <w:jc w:val="both"/>
      </w:pPr>
    </w:p>
    <w:p w14:paraId="2E19D920" w14:textId="6BEDE727" w:rsidR="005E762A" w:rsidRPr="00D9499D" w:rsidRDefault="3AB857BC" w:rsidP="00CC1C9A">
      <w:pPr>
        <w:numPr>
          <w:ilvl w:val="0"/>
          <w:numId w:val="18"/>
        </w:numPr>
        <w:tabs>
          <w:tab w:val="left" w:pos="0"/>
          <w:tab w:val="left" w:pos="1134"/>
        </w:tabs>
        <w:autoSpaceDE w:val="0"/>
        <w:autoSpaceDN w:val="0"/>
        <w:adjustRightInd w:val="0"/>
        <w:spacing w:after="57"/>
        <w:ind w:left="0" w:firstLine="567"/>
        <w:contextualSpacing/>
        <w:jc w:val="center"/>
        <w:rPr>
          <w:b/>
          <w:bCs/>
        </w:rPr>
      </w:pPr>
      <w:r w:rsidRPr="00D9499D">
        <w:rPr>
          <w:b/>
          <w:bCs/>
        </w:rPr>
        <w:t>UŽSAKOMŲJŲ PNPVS PALAIKYMO IR VYSTYMO PASLAUGŲ TEIKIMO PROCEDŪRA</w:t>
      </w:r>
    </w:p>
    <w:p w14:paraId="30AB6CE7" w14:textId="77777777" w:rsidR="005E762A" w:rsidRPr="00D9499D" w:rsidRDefault="005E762A" w:rsidP="00CC1C9A">
      <w:pPr>
        <w:tabs>
          <w:tab w:val="left" w:pos="1134"/>
          <w:tab w:val="left" w:pos="1985"/>
          <w:tab w:val="left" w:pos="2127"/>
        </w:tabs>
        <w:ind w:firstLine="567"/>
        <w:contextualSpacing/>
        <w:rPr>
          <w:b/>
          <w:bCs/>
        </w:rPr>
      </w:pPr>
    </w:p>
    <w:p w14:paraId="084E4DCB" w14:textId="77777777" w:rsidR="007A4C15" w:rsidRDefault="3AB857BC" w:rsidP="00CC1C9A">
      <w:pPr>
        <w:numPr>
          <w:ilvl w:val="1"/>
          <w:numId w:val="18"/>
        </w:numPr>
        <w:tabs>
          <w:tab w:val="left" w:pos="0"/>
          <w:tab w:val="left" w:pos="1134"/>
        </w:tabs>
        <w:ind w:left="0" w:firstLine="567"/>
        <w:contextualSpacing/>
        <w:jc w:val="both"/>
      </w:pPr>
      <w:r w:rsidRPr="00D9499D">
        <w:t>Perkančiosios organizacijos p</w:t>
      </w:r>
      <w:r w:rsidR="59536FCF" w:rsidRPr="00D9499D">
        <w:t xml:space="preserve">oreikiai </w:t>
      </w:r>
      <w:r w:rsidRPr="00D9499D">
        <w:t>teikti užsakomąsias PNPVS palaikymo ir vystymo paslaugas įforminami užduoties forma.</w:t>
      </w:r>
    </w:p>
    <w:p w14:paraId="5FE1B119" w14:textId="2AB20824" w:rsidR="005E762A" w:rsidRPr="00D9499D" w:rsidRDefault="3AB857BC" w:rsidP="00CC1C9A">
      <w:pPr>
        <w:numPr>
          <w:ilvl w:val="1"/>
          <w:numId w:val="18"/>
        </w:numPr>
        <w:tabs>
          <w:tab w:val="left" w:pos="0"/>
          <w:tab w:val="left" w:pos="1134"/>
        </w:tabs>
        <w:ind w:left="0" w:firstLine="567"/>
        <w:contextualSpacing/>
        <w:jc w:val="both"/>
      </w:pPr>
      <w:r w:rsidRPr="00D9499D">
        <w:t xml:space="preserve">Prie užduoties </w:t>
      </w:r>
      <w:r w:rsidR="009D7D2E">
        <w:t>P</w:t>
      </w:r>
      <w:r w:rsidRPr="00D9499D">
        <w:t xml:space="preserve">erkančioji organizacija prideda dokumentus, reikalingus užduočiai įvykdyti (teisės aktai, nurodant jų aktualias redakcijas, oficialų paskelbimo šaltinį, teisės aktų projektai, ataskaitų formos ir kiti dokumentai, kuriuose aiškiai suformuluotos užsakomųjų paslaugų teikimo sąlygos ir apimtys). Tiekėjas, gavęs </w:t>
      </w:r>
      <w:r w:rsidR="009D7D2E">
        <w:t>P</w:t>
      </w:r>
      <w:r w:rsidRPr="00D9499D">
        <w:t xml:space="preserve">erkančiosios organizacijos užduotį, per 7 (septynias) darbo dienas arba, esant poreikiui ar būtinybei, per trumpesnį šalių suderintą laiką, atsako </w:t>
      </w:r>
      <w:r w:rsidR="009D7D2E">
        <w:t>P</w:t>
      </w:r>
      <w:r w:rsidRPr="00D9499D">
        <w:t xml:space="preserve">erkančiajai organizacijai pagal nustatytą atsakymo formą, prie kurios pridedamas detalusis projektas su paslaugų teikimo grafiku. </w:t>
      </w:r>
    </w:p>
    <w:p w14:paraId="7053E339" w14:textId="567FDE0B" w:rsidR="005E762A" w:rsidRPr="00D9499D" w:rsidRDefault="3AB857BC" w:rsidP="00CC1C9A">
      <w:pPr>
        <w:numPr>
          <w:ilvl w:val="1"/>
          <w:numId w:val="18"/>
        </w:numPr>
        <w:tabs>
          <w:tab w:val="left" w:pos="1134"/>
        </w:tabs>
        <w:ind w:left="0" w:firstLine="567"/>
        <w:contextualSpacing/>
        <w:jc w:val="both"/>
      </w:pPr>
      <w:r w:rsidRPr="00D9499D">
        <w:t xml:space="preserve">Perkančioji organizacija, sutikdama su atsakyme ir jo prieduose pateikta užsakomųjų paslaugų suteikimo apimtimi, sprendimais, data ir darbo laiko sąnaudomis, ne vėliau kaip per 3 (tris) darbo dienas suderina su tiekėju užsakomųjų paslaugų suteikimo sąlygas ir darbo laiko sąnaudas ir pasirašo </w:t>
      </w:r>
      <w:r w:rsidR="50732029" w:rsidRPr="00D9499D">
        <w:t>p</w:t>
      </w:r>
      <w:r w:rsidR="6CFB6230" w:rsidRPr="00D9499D">
        <w:t>oreikių</w:t>
      </w:r>
      <w:r w:rsidR="50732029" w:rsidRPr="00D9499D">
        <w:t xml:space="preserve"> </w:t>
      </w:r>
      <w:r w:rsidR="6CFB6230" w:rsidRPr="00D9499D">
        <w:t>v</w:t>
      </w:r>
      <w:r w:rsidR="50732029" w:rsidRPr="00D9499D">
        <w:t>ertinimo formą</w:t>
      </w:r>
      <w:r w:rsidRPr="00D9499D">
        <w:t xml:space="preserve">. Prie </w:t>
      </w:r>
      <w:r w:rsidR="7AD4011F" w:rsidRPr="00D9499D">
        <w:t xml:space="preserve">vertinimo formos </w:t>
      </w:r>
      <w:r w:rsidRPr="00D9499D">
        <w:t xml:space="preserve">pridedamas detalusis projektas su paslaugų teikimo grafiku, kurio privalo laikytis tiekėjas, teikdamas užsakomąsias paslaugas, ir </w:t>
      </w:r>
      <w:r w:rsidR="009D7D2E">
        <w:t>P</w:t>
      </w:r>
      <w:r w:rsidRPr="00D9499D">
        <w:t xml:space="preserve">erkančioji organizacija, suteikdama būtiną informaciją tinkamai vykdyti užsakymą ir vertindama užsakymo įvykdymą. Suteiktų užsakomųjų paslaugų perdavimo ir priėmimo akte nurodytos darbo laiko sąnaudos negali viršyti susitarime nurodytų darbo laiko sąnaudų. Tiekėjas el. paštu privalo derinti su Perkančiąja organizacija visus užsakomųjų paslaugų teikimo metu įgyvendinamus sprendimus ir jų pakeitimus. Suteikęs užsakomąsias paslaugas, tiekėjas apie tai raštu praneša </w:t>
      </w:r>
      <w:r w:rsidR="009D7D2E">
        <w:t>P</w:t>
      </w:r>
      <w:r w:rsidRPr="00D9499D">
        <w:t xml:space="preserve">erkančiajai organizacijai ir pateikia atitinkamą dokumentaciją (diegimo instrukcijas, atnaujintus vartotojo ir administravimo vadovus, realizuotų pakeitimų aprašymus, bandymo protokolus ir kitus dokumentus, kurie susiję su teikiamomis užsakomosiomis paslaugomis) kompaktiniame diske ir (ar) techninę ir (ar) programinę įrangą, susijusią su užduoties įvykdymu. </w:t>
      </w:r>
    </w:p>
    <w:p w14:paraId="5D40E50F" w14:textId="711BE39B" w:rsidR="005E762A" w:rsidRPr="00D9499D" w:rsidRDefault="3AB857BC" w:rsidP="00CC1C9A">
      <w:pPr>
        <w:numPr>
          <w:ilvl w:val="1"/>
          <w:numId w:val="18"/>
        </w:numPr>
        <w:tabs>
          <w:tab w:val="left" w:pos="1134"/>
        </w:tabs>
        <w:ind w:left="0" w:firstLine="567"/>
        <w:contextualSpacing/>
        <w:jc w:val="both"/>
      </w:pPr>
      <w:r w:rsidRPr="00D9499D">
        <w:t xml:space="preserve">Perkančioji organizacija, gavusi tiekėjo raštišką pranešimą apie suteiktas užsakomąsias paslaugas, per 6 (šešias) darbo dienas įvertina suteiktas užsakomąsias paslaugas, jų atitiktį užduotyje nurodytoms sąlygoms ir pateiktų dokumentų komplektiškumą. Nustačius netinkamą užsakomųjų paslaugų suteikimą ar suteiktų užsakomųjų paslaugų kokybės neatitikimą reikalavimams, </w:t>
      </w:r>
      <w:r w:rsidR="009D7D2E">
        <w:t>P</w:t>
      </w:r>
      <w:r w:rsidRPr="00D9499D">
        <w:t xml:space="preserve">erkančioji organizacija raštu pateikia pastabas tiekėjui. Tiekėjas informuoja </w:t>
      </w:r>
      <w:r w:rsidR="009D7D2E">
        <w:t>P</w:t>
      </w:r>
      <w:r w:rsidRPr="00D9499D">
        <w:t>erkančiąją organizaciją apie pakartotino teikimo datą. Sąnaudos, reikalingos tiekėjui ištaisyti pateiktos programinės, techninės įrangos, ar dokumentacijos trūkumus pagal Perkančiosios organizacijos pateiktas pastabas nėra papildomai apmokamos. Esant objektyvioms priežastims, šalys suderina trūkumų šalinimo grafiką.</w:t>
      </w:r>
    </w:p>
    <w:p w14:paraId="1DA06B42" w14:textId="159B0D77" w:rsidR="005E762A" w:rsidRPr="00D9499D" w:rsidRDefault="3AB857BC" w:rsidP="00CC1C9A">
      <w:pPr>
        <w:numPr>
          <w:ilvl w:val="1"/>
          <w:numId w:val="18"/>
        </w:numPr>
        <w:tabs>
          <w:tab w:val="left" w:pos="1134"/>
        </w:tabs>
        <w:ind w:left="0" w:firstLine="567"/>
        <w:contextualSpacing/>
        <w:jc w:val="both"/>
      </w:pPr>
      <w:r w:rsidRPr="00D9499D">
        <w:t xml:space="preserve">Atlikęs pakeitimus pagal visas </w:t>
      </w:r>
      <w:r w:rsidR="009D7D2E">
        <w:t>P</w:t>
      </w:r>
      <w:r w:rsidRPr="00D9499D">
        <w:t xml:space="preserve">erkančiosios organizacijos pateiktas ir suderintas pastabas, tiekėjas, el. paštu suderinęs su Perkančiąja organizacija, atnaujina PNPVS produkcinę aplinką ir (ar) įdiegia su užduoties įvykdymu susijusią įsigytą techninę ir (ar) programinę įrangą. Tiekėjas atnaujina PNPVS programinę įrangą produkcinėje aplinkoje ir (ar) įdiegia su užduoties </w:t>
      </w:r>
      <w:r w:rsidRPr="00D9499D">
        <w:lastRenderedPageBreak/>
        <w:t xml:space="preserve">įvykdymu susijusią įsigytą techninę ir (ar) programinę įrangą (jeigu įdiegimas susijęs su nepertraukiamu PNPVS paslaugų teikimu) ne darbo metu, užtikrindamas visos PNPVS korektišką veikimą. Perkančioji organizacija per 3 (tris) darbo dienas patikrina PNPVS atnaujintos produkcinės aplinkos programinės įrangos veikimą, su užduoties vykdymu susijusios įsigytos techninės ir (ar) programinės įrangos veikimą, patikrina esamos ir buvusios situacijos palyginimo aprašymą ir apie rezultatus raštu arba el. paštu praneša tiekėjui. Jeigu </w:t>
      </w:r>
      <w:r w:rsidR="009D7D2E">
        <w:t>P</w:t>
      </w:r>
      <w:r w:rsidRPr="00D9499D">
        <w:t xml:space="preserve">erkančioji organizacija neturi papildomų pastabų, tiekėjas pateikia </w:t>
      </w:r>
      <w:r w:rsidR="009D7D2E">
        <w:t>P</w:t>
      </w:r>
      <w:r w:rsidRPr="00D9499D">
        <w:t xml:space="preserve">erkančiajai organizacijai suteiktų užsakomųjų paslaugų perdavimo ir priėmimo aktą, kurį </w:t>
      </w:r>
      <w:r w:rsidR="009D7D2E">
        <w:t>P</w:t>
      </w:r>
      <w:r w:rsidRPr="00D9499D">
        <w:t>erkančioji organizacija pasirašo. Suteiktų užsakomųjų paslaugų perdavimo ir priėmimo akte tiekėjas nurodo faktinius darbo laiko įverčius.</w:t>
      </w:r>
    </w:p>
    <w:p w14:paraId="2E3F91A7" w14:textId="70DCC73C" w:rsidR="00DD615C" w:rsidRPr="00D9499D" w:rsidRDefault="3AB857BC" w:rsidP="00CC1C9A">
      <w:pPr>
        <w:numPr>
          <w:ilvl w:val="1"/>
          <w:numId w:val="18"/>
        </w:numPr>
        <w:tabs>
          <w:tab w:val="left" w:pos="1134"/>
        </w:tabs>
        <w:ind w:left="0" w:firstLine="567"/>
        <w:contextualSpacing/>
        <w:jc w:val="both"/>
      </w:pPr>
      <w:bookmarkStart w:id="4" w:name="_Hlk109927637"/>
      <w:r w:rsidRPr="00D9499D">
        <w:t xml:space="preserve">Siekiant operatyvumo, keitimasis informacija vyksta el. paštu ar kitomis elektroninio ryšio priemonėmis. Siunčiami dokumentai (užduotys, atsakymai, susitarimai, suteiktų užsakomųjų paslaugų perdavimo ir priėmimo aktai bei kiti dokumentai) turi būti siunčiami raštu, pasirašyti </w:t>
      </w:r>
      <w:r w:rsidR="009D7D2E">
        <w:t>P</w:t>
      </w:r>
      <w:r w:rsidRPr="00D9499D">
        <w:t>erkančiosios organizacijos, tiekėjo arba jų įgaliotų asmenų.</w:t>
      </w:r>
    </w:p>
    <w:bookmarkEnd w:id="4"/>
    <w:p w14:paraId="07D5709A" w14:textId="77777777" w:rsidR="005E2099" w:rsidRPr="00D9499D" w:rsidRDefault="005E2099" w:rsidP="00CC1C9A">
      <w:pPr>
        <w:tabs>
          <w:tab w:val="left" w:pos="1134"/>
        </w:tabs>
        <w:ind w:left="567"/>
        <w:contextualSpacing/>
        <w:jc w:val="both"/>
      </w:pPr>
    </w:p>
    <w:p w14:paraId="02805844" w14:textId="0EAEFD1B" w:rsidR="005E762A" w:rsidRPr="00D9499D" w:rsidRDefault="3AB857BC" w:rsidP="00CC1C9A">
      <w:pPr>
        <w:pStyle w:val="Sraopastraipa"/>
        <w:numPr>
          <w:ilvl w:val="0"/>
          <w:numId w:val="18"/>
        </w:numPr>
        <w:tabs>
          <w:tab w:val="left" w:pos="1134"/>
        </w:tabs>
        <w:jc w:val="center"/>
        <w:rPr>
          <w:lang w:val="lt-LT"/>
        </w:rPr>
      </w:pPr>
      <w:r w:rsidRPr="00D9499D">
        <w:rPr>
          <w:rFonts w:ascii="Times New Roman" w:hAnsi="Times New Roman"/>
          <w:b/>
          <w:bCs/>
          <w:lang w:val="lt-LT"/>
        </w:rPr>
        <w:t>REIKALAVIMAI GARANTINIAM APTARNAVIMUI</w:t>
      </w:r>
    </w:p>
    <w:p w14:paraId="6A30B911" w14:textId="77777777" w:rsidR="004273E3" w:rsidRPr="00D9499D" w:rsidRDefault="004273E3" w:rsidP="00CC1C9A">
      <w:pPr>
        <w:pStyle w:val="Sraopastraipa"/>
        <w:tabs>
          <w:tab w:val="left" w:pos="1134"/>
        </w:tabs>
        <w:ind w:left="360"/>
        <w:rPr>
          <w:lang w:val="lt-LT"/>
        </w:rPr>
      </w:pPr>
    </w:p>
    <w:p w14:paraId="7A92B087" w14:textId="7FA1E484" w:rsidR="0077058B" w:rsidRPr="00D9499D" w:rsidRDefault="3AB857BC" w:rsidP="00CC1C9A">
      <w:pPr>
        <w:numPr>
          <w:ilvl w:val="1"/>
          <w:numId w:val="18"/>
        </w:numPr>
        <w:tabs>
          <w:tab w:val="left" w:pos="0"/>
          <w:tab w:val="left" w:pos="1134"/>
        </w:tabs>
        <w:ind w:left="0" w:firstLine="567"/>
        <w:contextualSpacing/>
        <w:jc w:val="both"/>
      </w:pPr>
      <w:r w:rsidRPr="00D9499D">
        <w:t>Tiekėjas, užsakomosioms PNPVS vystymo paslaugoms privalo suteikti ne trumpesnį kaip 24 (dvidešimt keturių) mėnesių trukmės garantinį aptarnavimą. Garantinio aptarnavimo terminas pradedamas skaičiuoti po užsakomųjų PNPVS vystymo paslaugų priėmimo – perdavimo akto pasirašymo dienos.</w:t>
      </w:r>
    </w:p>
    <w:p w14:paraId="68F2C46F" w14:textId="2921930B" w:rsidR="005E762A" w:rsidRPr="00D9499D" w:rsidRDefault="3AB857BC" w:rsidP="00CC1C9A">
      <w:pPr>
        <w:numPr>
          <w:ilvl w:val="1"/>
          <w:numId w:val="18"/>
        </w:numPr>
        <w:tabs>
          <w:tab w:val="left" w:pos="0"/>
          <w:tab w:val="left" w:pos="1134"/>
        </w:tabs>
        <w:ind w:left="0" w:firstLine="567"/>
        <w:contextualSpacing/>
        <w:jc w:val="both"/>
      </w:pPr>
      <w:r w:rsidRPr="00D9499D">
        <w:t>Garantinio aptarnavimo metu tiekėjas privalo nemokamai ištaisyti užsakomųjų PNPVS vystymo paslaugų klaidas ar netikslumus.</w:t>
      </w:r>
    </w:p>
    <w:p w14:paraId="4466C9F0" w14:textId="52DEDA16" w:rsidR="005E762A" w:rsidRPr="00D9499D" w:rsidRDefault="3AB857BC" w:rsidP="00CC1C9A">
      <w:pPr>
        <w:numPr>
          <w:ilvl w:val="1"/>
          <w:numId w:val="18"/>
        </w:numPr>
        <w:tabs>
          <w:tab w:val="left" w:pos="1134"/>
        </w:tabs>
        <w:ind w:left="0" w:firstLine="567"/>
        <w:contextualSpacing/>
        <w:jc w:val="both"/>
      </w:pPr>
      <w:r w:rsidRPr="00D9499D">
        <w:t>Tiekėjas turi užtikrinti reakcijos laiką į užsakomųjų PNPVS vystymo paslaugų klaidas ar netikslumus – per 4 darbo val., turi pašalinti klaidą ne vėliau kaip per 16 darbo val. Jei klaidos per nurodytą laiką pašalinti neįmanoma, abiejų šaliu sutarimu suderinamas kitas klaidos ar netikslumo pašalinimo laikas.</w:t>
      </w:r>
    </w:p>
    <w:p w14:paraId="365DE071" w14:textId="77777777" w:rsidR="005E762A" w:rsidRPr="00D9499D" w:rsidRDefault="3AB857BC" w:rsidP="00CC1C9A">
      <w:pPr>
        <w:numPr>
          <w:ilvl w:val="1"/>
          <w:numId w:val="18"/>
        </w:numPr>
        <w:tabs>
          <w:tab w:val="left" w:pos="1134"/>
        </w:tabs>
        <w:ind w:left="0" w:firstLine="567"/>
        <w:contextualSpacing/>
        <w:jc w:val="both"/>
      </w:pPr>
      <w:r w:rsidRPr="00D9499D">
        <w:t>Garantinė priežiūra apima:</w:t>
      </w:r>
    </w:p>
    <w:p w14:paraId="4A782A3D" w14:textId="000BF4A2" w:rsidR="005E762A" w:rsidRPr="00D9499D" w:rsidRDefault="007A4C15" w:rsidP="00CC1C9A">
      <w:pPr>
        <w:numPr>
          <w:ilvl w:val="2"/>
          <w:numId w:val="18"/>
        </w:numPr>
        <w:tabs>
          <w:tab w:val="left" w:pos="1134"/>
          <w:tab w:val="left" w:pos="1276"/>
        </w:tabs>
        <w:ind w:left="0" w:firstLine="567"/>
        <w:contextualSpacing/>
        <w:jc w:val="both"/>
      </w:pPr>
      <w:r>
        <w:t xml:space="preserve"> </w:t>
      </w:r>
      <w:r w:rsidR="3AB857BC" w:rsidRPr="00D9499D">
        <w:t>PNPVS neatitikimų funkciniams reikalavimams ir veikimo klaidų bei kritinių klaidų šalinimą, bei kitais Lietuvos Respublikos įstatymais ir norminiais aktais numatytas garantijas;</w:t>
      </w:r>
    </w:p>
    <w:p w14:paraId="49C1CBC7" w14:textId="65B49901" w:rsidR="004D6EA8" w:rsidRPr="00D9499D" w:rsidRDefault="007A4C15" w:rsidP="00CC1C9A">
      <w:pPr>
        <w:numPr>
          <w:ilvl w:val="2"/>
          <w:numId w:val="18"/>
        </w:numPr>
        <w:tabs>
          <w:tab w:val="left" w:pos="1134"/>
          <w:tab w:val="left" w:pos="1276"/>
        </w:tabs>
        <w:ind w:left="0" w:firstLine="567"/>
        <w:contextualSpacing/>
        <w:jc w:val="both"/>
      </w:pPr>
      <w:r>
        <w:t xml:space="preserve"> </w:t>
      </w:r>
      <w:r w:rsidR="3AB857BC" w:rsidRPr="00D9499D">
        <w:t>eksploatuojamos PNPVS darbingumo atstatymą, pavyzdžiui, įvykus visos sistemos ar atskirų komponentų darbo sutrikimui, kai tai įvyksta dėl paslaugų tiekėjo pateiktų pakeitimų atnaujinimų ar kitų tiekėjo veiksmų ar neveikimo.</w:t>
      </w:r>
    </w:p>
    <w:p w14:paraId="2AB3715A" w14:textId="1EB92CBA" w:rsidR="004D6EA8" w:rsidRPr="006C31BA" w:rsidRDefault="0005155B" w:rsidP="00CC1C9A">
      <w:pPr>
        <w:tabs>
          <w:tab w:val="left" w:pos="1418"/>
          <w:tab w:val="left" w:pos="1701"/>
        </w:tabs>
        <w:contextualSpacing/>
        <w:jc w:val="center"/>
      </w:pPr>
      <w:r w:rsidRPr="00D9499D">
        <w:t>__________________</w:t>
      </w:r>
    </w:p>
    <w:sectPr w:rsidR="004D6EA8" w:rsidRPr="006C31BA" w:rsidSect="00CC1C9A">
      <w:headerReference w:type="default" r:id="rId11"/>
      <w:headerReference w:type="first" r:id="rId12"/>
      <w:pgSz w:w="11906" w:h="16838"/>
      <w:pgMar w:top="427"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42C4E" w14:textId="77777777" w:rsidR="00E428D7" w:rsidRPr="00D9499D" w:rsidRDefault="00E428D7">
      <w:r w:rsidRPr="00D9499D">
        <w:separator/>
      </w:r>
    </w:p>
  </w:endnote>
  <w:endnote w:type="continuationSeparator" w:id="0">
    <w:p w14:paraId="62552419" w14:textId="77777777" w:rsidR="00E428D7" w:rsidRPr="00D9499D" w:rsidRDefault="00E428D7">
      <w:r w:rsidRPr="00D9499D">
        <w:continuationSeparator/>
      </w:r>
    </w:p>
  </w:endnote>
  <w:endnote w:type="continuationNotice" w:id="1">
    <w:p w14:paraId="536B48F3" w14:textId="77777777" w:rsidR="00E428D7" w:rsidRPr="00D9499D" w:rsidRDefault="00E42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EYInterstate">
    <w:altName w:val="Times New Roman"/>
    <w:charset w:val="BA"/>
    <w:family w:val="auto"/>
    <w:pitch w:val="variable"/>
    <w:sig w:usb0="00000001" w:usb1="5000206A" w:usb2="00000000" w:usb3="00000000" w:csb0="0000009F" w:csb1="00000000"/>
  </w:font>
  <w:font w:name="!_Times">
    <w:altName w:val="Times New Roman"/>
    <w:charset w:val="00"/>
    <w:family w:val="roman"/>
    <w:pitch w:val="variable"/>
    <w:sig w:usb0="00000003" w:usb1="00000000" w:usb2="00000000" w:usb3="00000000" w:csb0="00000001" w:csb1="00000000"/>
  </w:font>
  <w:font w:name="MS Serif">
    <w:altName w:val="Cambria"/>
    <w:panose1 w:val="00000000000000000000"/>
    <w:charset w:val="4D"/>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DejaVu Sans">
    <w:altName w:val="Verdana"/>
    <w:charset w:val="BA"/>
    <w:family w:val="swiss"/>
    <w:pitch w:val="variable"/>
    <w:sig w:usb0="E7002EFF" w:usb1="D200FDFF" w:usb2="0A246029" w:usb3="00000000" w:csb0="000001FF" w:csb1="00000000"/>
  </w:font>
  <w:font w:name="akademinisLT2000">
    <w:altName w:val="Times New Roman"/>
    <w:charset w:val="00"/>
    <w:family w:val="roman"/>
    <w:pitch w:val="variable"/>
    <w:sig w:usb0="00000001" w:usb1="00000000" w:usb2="00000000" w:usb3="00000000" w:csb0="00000083" w:csb1="00000000"/>
  </w:font>
  <w:font w:name="KodchiangUPC">
    <w:charset w:val="DE"/>
    <w:family w:val="roman"/>
    <w:pitch w:val="variable"/>
    <w:sig w:usb0="81000003" w:usb1="00000000" w:usb2="00000000" w:usb3="00000000" w:csb0="00010001"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0C8B1" w14:textId="77777777" w:rsidR="00E428D7" w:rsidRPr="00D9499D" w:rsidRDefault="00E428D7">
      <w:r w:rsidRPr="00D9499D">
        <w:separator/>
      </w:r>
    </w:p>
  </w:footnote>
  <w:footnote w:type="continuationSeparator" w:id="0">
    <w:p w14:paraId="289BC272" w14:textId="77777777" w:rsidR="00E428D7" w:rsidRPr="00D9499D" w:rsidRDefault="00E428D7">
      <w:r w:rsidRPr="00D9499D">
        <w:continuationSeparator/>
      </w:r>
    </w:p>
  </w:footnote>
  <w:footnote w:type="continuationNotice" w:id="1">
    <w:p w14:paraId="02E4CC16" w14:textId="77777777" w:rsidR="00E428D7" w:rsidRPr="00D9499D" w:rsidRDefault="00E428D7"/>
  </w:footnote>
  <w:footnote w:id="2">
    <w:p w14:paraId="05C6FFEF" w14:textId="77777777" w:rsidR="00AF46B6" w:rsidRDefault="30B3A207" w:rsidP="005413D3">
      <w:pPr>
        <w:pStyle w:val="Puslapioinaostekstas"/>
        <w:jc w:val="both"/>
        <w:rPr>
          <w:i/>
        </w:rPr>
      </w:pPr>
      <w:r w:rsidRPr="00D9499D">
        <w:rPr>
          <w:rStyle w:val="Puslapioinaosnuoroda"/>
        </w:rPr>
        <w:footnoteRef/>
      </w:r>
      <w:r w:rsidRPr="00D9499D">
        <w:t xml:space="preserve"> </w:t>
      </w:r>
      <w:r w:rsidR="005413D3" w:rsidRPr="00D9499D">
        <w:rPr>
          <w:i/>
        </w:rPr>
        <w:t xml:space="preserve">Preliminarus Užsakomųjų PNPVS vystymo paslaugų valandų skaičius Sutarties galiojimo laikotarpį yra </w:t>
      </w:r>
      <w:r w:rsidR="00293D2B" w:rsidRPr="00D9499D">
        <w:rPr>
          <w:i/>
        </w:rPr>
        <w:t>3</w:t>
      </w:r>
      <w:r w:rsidR="005413D3" w:rsidRPr="00D9499D">
        <w:rPr>
          <w:i/>
        </w:rPr>
        <w:t xml:space="preserve">00 val. </w:t>
      </w:r>
      <w:r w:rsidR="006C4226" w:rsidRPr="00D9499D">
        <w:rPr>
          <w:i/>
        </w:rPr>
        <w:t xml:space="preserve">Perkančioji organizacija </w:t>
      </w:r>
      <w:r w:rsidR="005413D3" w:rsidRPr="00D9499D">
        <w:rPr>
          <w:i/>
        </w:rPr>
        <w:t xml:space="preserve">Sutarties galiojimo laikotarpiu užsakymus Užsakomosioms PNPVS vystymo paslaugoms teiks pagal faktinį jų poreikį ir neįsipareigoja užsakyti maksimalų nurodytą valandų skaičių. </w:t>
      </w:r>
    </w:p>
    <w:p w14:paraId="0F69A13C" w14:textId="514D5FAF" w:rsidR="30B3A207" w:rsidRPr="00AE3E81" w:rsidRDefault="00795959" w:rsidP="00AE3E81">
      <w:pPr>
        <w:pStyle w:val="Puslapioinaostekstas"/>
        <w:ind w:firstLine="142"/>
        <w:jc w:val="both"/>
        <w:rPr>
          <w:i/>
        </w:rPr>
      </w:pPr>
      <w:r w:rsidRPr="00AE3E81">
        <w:rPr>
          <w:i/>
        </w:rPr>
        <w:t>E</w:t>
      </w:r>
      <w:r w:rsidR="005413D3" w:rsidRPr="00AE3E81">
        <w:rPr>
          <w:i/>
        </w:rPr>
        <w:t>sant poreikiui</w:t>
      </w:r>
      <w:r w:rsidRPr="00AE3E81">
        <w:rPr>
          <w:i/>
        </w:rPr>
        <w:t xml:space="preserve"> ir galimybėms, </w:t>
      </w:r>
      <w:r w:rsidR="005413D3" w:rsidRPr="00AE3E81">
        <w:rPr>
          <w:i/>
        </w:rPr>
        <w:t>perkamų paslaugų valandų kiekis gali būti didinamas</w:t>
      </w:r>
      <w:r w:rsidRPr="00AE3E81">
        <w:rPr>
          <w:i/>
        </w:rPr>
        <w:t>,</w:t>
      </w:r>
      <w:r w:rsidR="00A40B7D" w:rsidRPr="00AE3E81">
        <w:rPr>
          <w:i/>
        </w:rPr>
        <w:t xml:space="preserve"> </w:t>
      </w:r>
      <w:r w:rsidR="006C4226" w:rsidRPr="00AE3E81">
        <w:rPr>
          <w:i/>
        </w:rPr>
        <w:t>papildomai p</w:t>
      </w:r>
      <w:r w:rsidR="00293D2B" w:rsidRPr="00AE3E81">
        <w:rPr>
          <w:i/>
        </w:rPr>
        <w:t>e</w:t>
      </w:r>
      <w:r w:rsidR="006C4226" w:rsidRPr="00AE3E81">
        <w:rPr>
          <w:i/>
        </w:rPr>
        <w:t>rk</w:t>
      </w:r>
      <w:r w:rsidRPr="00AE3E81">
        <w:rPr>
          <w:i/>
        </w:rPr>
        <w:t>ant</w:t>
      </w:r>
      <w:r w:rsidR="006C4226" w:rsidRPr="00AE3E81">
        <w:rPr>
          <w:i/>
        </w:rPr>
        <w:t xml:space="preserve"> iki 50 % </w:t>
      </w:r>
      <w:r w:rsidRPr="00AE3E81">
        <w:rPr>
          <w:i/>
        </w:rPr>
        <w:t>Techninės specifikacijos 1.2.</w:t>
      </w:r>
      <w:r w:rsidR="004D20CD" w:rsidRPr="00AE3E81">
        <w:rPr>
          <w:i/>
        </w:rPr>
        <w:t>4</w:t>
      </w:r>
      <w:r w:rsidR="004D20CD" w:rsidRPr="00AE3E81">
        <w:rPr>
          <w:i/>
        </w:rPr>
        <w:t xml:space="preserve"> </w:t>
      </w:r>
      <w:r w:rsidRPr="00AE3E81">
        <w:rPr>
          <w:i/>
        </w:rPr>
        <w:t xml:space="preserve">punkte ir </w:t>
      </w:r>
      <w:r w:rsidR="004D20CD" w:rsidRPr="00AE3E81">
        <w:rPr>
          <w:i/>
        </w:rPr>
        <w:t>6</w:t>
      </w:r>
      <w:r w:rsidR="004D20CD" w:rsidRPr="00AE3E81">
        <w:rPr>
          <w:i/>
        </w:rPr>
        <w:t xml:space="preserve"> </w:t>
      </w:r>
      <w:r w:rsidRPr="00AE3E81">
        <w:rPr>
          <w:i/>
        </w:rPr>
        <w:t>dalyje nurodyto</w:t>
      </w:r>
      <w:r w:rsidR="006C4226" w:rsidRPr="00AE3E81">
        <w:rPr>
          <w:i/>
        </w:rPr>
        <w:t xml:space="preserve"> paslaugų kiekio</w:t>
      </w:r>
      <w:r w:rsidR="005413D3" w:rsidRPr="00AE3E8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329801"/>
      <w:docPartObj>
        <w:docPartGallery w:val="Page Numbers (Top of Page)"/>
        <w:docPartUnique/>
      </w:docPartObj>
    </w:sdtPr>
    <w:sdtEndPr/>
    <w:sdtContent>
      <w:p w14:paraId="5129BE8A" w14:textId="77777777" w:rsidR="000638D3" w:rsidRPr="00D9499D" w:rsidRDefault="000638D3">
        <w:pPr>
          <w:pStyle w:val="Antrats"/>
          <w:jc w:val="center"/>
        </w:pPr>
        <w:r w:rsidRPr="00D9499D">
          <w:fldChar w:fldCharType="begin"/>
        </w:r>
        <w:r w:rsidRPr="00D9499D">
          <w:instrText>PAGE   \* MERGEFORMAT</w:instrText>
        </w:r>
        <w:r w:rsidRPr="00D9499D">
          <w:fldChar w:fldCharType="separate"/>
        </w:r>
        <w:r w:rsidRPr="00D9499D">
          <w:t>8</w:t>
        </w:r>
        <w:r w:rsidRPr="00D9499D">
          <w:t>5</w:t>
        </w:r>
        <w:r w:rsidRPr="00D9499D">
          <w:fldChar w:fldCharType="end"/>
        </w:r>
      </w:p>
    </w:sdtContent>
  </w:sdt>
  <w:p w14:paraId="497F923E" w14:textId="77777777" w:rsidR="000638D3" w:rsidRPr="00D9499D" w:rsidRDefault="000638D3" w:rsidP="00E263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8BF9" w14:textId="1F6139C3" w:rsidR="00D9499D" w:rsidRPr="00D9499D" w:rsidRDefault="00D9499D" w:rsidP="00D9499D">
    <w:pPr>
      <w:spacing w:after="120" w:line="20" w:lineRule="atLeast"/>
      <w:contextualSpacing/>
      <w:jc w:val="right"/>
      <w:rPr>
        <w:b/>
        <w:bCs/>
      </w:rPr>
    </w:pPr>
    <w:r w:rsidRPr="00D9499D">
      <w:t xml:space="preserve">Pirkimo sąlygų 2 priedas </w:t>
    </w:r>
    <w:r>
      <w:t>„</w:t>
    </w:r>
    <w:r w:rsidRPr="00D9499D">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
    <w:lvl w:ilvl="0">
      <w:start w:val="1"/>
      <w:numFmt w:val="decimal"/>
      <w:lvlText w:val="%1."/>
      <w:lvlJc w:val="left"/>
      <w:pPr>
        <w:tabs>
          <w:tab w:val="num" w:pos="0"/>
        </w:tabs>
        <w:ind w:left="1260" w:hanging="693"/>
      </w:pPr>
    </w:lvl>
  </w:abstractNum>
  <w:abstractNum w:abstractNumId="1" w15:restartNumberingAfterBreak="0">
    <w:nsid w:val="00000006"/>
    <w:multiLevelType w:val="singleLevel"/>
    <w:tmpl w:val="00000006"/>
    <w:name w:val="WW8Num8"/>
    <w:lvl w:ilvl="0">
      <w:start w:val="1"/>
      <w:numFmt w:val="decimal"/>
      <w:lvlText w:val="%1."/>
      <w:lvlJc w:val="left"/>
      <w:pPr>
        <w:tabs>
          <w:tab w:val="num" w:pos="735"/>
        </w:tabs>
        <w:ind w:left="735" w:hanging="375"/>
      </w:pPr>
      <w:rPr>
        <w:rFonts w:cs="Times New Roman"/>
      </w:rPr>
    </w:lvl>
  </w:abstractNum>
  <w:abstractNum w:abstractNumId="2" w15:restartNumberingAfterBreak="0">
    <w:nsid w:val="00000009"/>
    <w:multiLevelType w:val="singleLevel"/>
    <w:tmpl w:val="00000009"/>
    <w:name w:val="WW8Num13"/>
    <w:lvl w:ilvl="0">
      <w:start w:val="1"/>
      <w:numFmt w:val="decimal"/>
      <w:lvlText w:val="%1."/>
      <w:lvlJc w:val="left"/>
      <w:pPr>
        <w:tabs>
          <w:tab w:val="num" w:pos="1455"/>
        </w:tabs>
        <w:ind w:left="1455" w:hanging="375"/>
      </w:pPr>
      <w:rPr>
        <w:rFonts w:cs="Times New Roman"/>
      </w:rPr>
    </w:lvl>
  </w:abstractNum>
  <w:abstractNum w:abstractNumId="3"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4" w15:restartNumberingAfterBreak="0">
    <w:nsid w:val="00000015"/>
    <w:multiLevelType w:val="singleLevel"/>
    <w:tmpl w:val="00000015"/>
    <w:name w:val="WW8Num29"/>
    <w:lvl w:ilvl="0">
      <w:start w:val="1"/>
      <w:numFmt w:val="decimal"/>
      <w:lvlText w:val="%1."/>
      <w:lvlJc w:val="left"/>
      <w:pPr>
        <w:tabs>
          <w:tab w:val="num" w:pos="720"/>
        </w:tabs>
        <w:ind w:left="720" w:hanging="360"/>
      </w:pPr>
      <w:rPr>
        <w:rFonts w:cs="Times New Roman"/>
      </w:rPr>
    </w:lvl>
  </w:abstractNum>
  <w:abstractNum w:abstractNumId="5" w15:restartNumberingAfterBreak="0">
    <w:nsid w:val="00000016"/>
    <w:multiLevelType w:val="multilevel"/>
    <w:tmpl w:val="00000016"/>
    <w:name w:val="WW8Num30"/>
    <w:lvl w:ilvl="0">
      <w:start w:val="1"/>
      <w:numFmt w:val="decimal"/>
      <w:lvlText w:val="%1."/>
      <w:lvlJc w:val="left"/>
      <w:pPr>
        <w:tabs>
          <w:tab w:val="num" w:pos="1260"/>
        </w:tabs>
        <w:ind w:left="720" w:hanging="363"/>
      </w:pPr>
      <w:rPr>
        <w:rFonts w:cs="Times New Roman"/>
      </w:rPr>
    </w:lvl>
    <w:lvl w:ilvl="1">
      <w:start w:val="1"/>
      <w:numFmt w:val="decimal"/>
      <w:lvlText w:val="%2."/>
      <w:lvlJc w:val="left"/>
      <w:pPr>
        <w:tabs>
          <w:tab w:val="num" w:pos="1455"/>
        </w:tabs>
        <w:ind w:left="1455" w:hanging="375"/>
      </w:pPr>
      <w:rPr>
        <w:rFonts w:cs="Times New Roman"/>
      </w:rPr>
    </w:lvl>
    <w:lvl w:ilvl="2">
      <w:start w:val="1"/>
      <w:numFmt w:val="bullet"/>
      <w:lvlText w:val=""/>
      <w:lvlJc w:val="left"/>
      <w:pPr>
        <w:tabs>
          <w:tab w:val="num" w:pos="900"/>
        </w:tabs>
        <w:ind w:left="900" w:hanging="360"/>
      </w:pPr>
      <w:rPr>
        <w:rFonts w:ascii="Symbol" w:hAnsi="Symbol" w:cs="Symbol"/>
      </w:rPr>
    </w:lvl>
    <w:lvl w:ilvl="3">
      <w:start w:val="1"/>
      <w:numFmt w:val="decimal"/>
      <w:lvlText w:val="%4."/>
      <w:lvlJc w:val="left"/>
      <w:pPr>
        <w:tabs>
          <w:tab w:val="num" w:pos="2895"/>
        </w:tabs>
        <w:ind w:left="2895" w:hanging="375"/>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19"/>
    <w:multiLevelType w:val="multilevel"/>
    <w:tmpl w:val="00000019"/>
    <w:name w:val="WW8Num3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4BB3C69"/>
    <w:multiLevelType w:val="hybridMultilevel"/>
    <w:tmpl w:val="B3DED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9F97F0"/>
    <w:multiLevelType w:val="hybridMultilevel"/>
    <w:tmpl w:val="76924752"/>
    <w:lvl w:ilvl="0" w:tplc="8612E62C">
      <w:start w:val="1"/>
      <w:numFmt w:val="decimal"/>
      <w:lvlText w:val="%1."/>
      <w:lvlJc w:val="left"/>
      <w:pPr>
        <w:ind w:left="1080" w:hanging="360"/>
      </w:pPr>
    </w:lvl>
    <w:lvl w:ilvl="1" w:tplc="D1C6487A">
      <w:start w:val="1"/>
      <w:numFmt w:val="lowerLetter"/>
      <w:lvlText w:val="%2."/>
      <w:lvlJc w:val="left"/>
      <w:pPr>
        <w:ind w:left="1800" w:hanging="360"/>
      </w:pPr>
    </w:lvl>
    <w:lvl w:ilvl="2" w:tplc="C2387F1A">
      <w:start w:val="1"/>
      <w:numFmt w:val="lowerRoman"/>
      <w:lvlText w:val="%3."/>
      <w:lvlJc w:val="right"/>
      <w:pPr>
        <w:ind w:left="2520" w:hanging="180"/>
      </w:pPr>
    </w:lvl>
    <w:lvl w:ilvl="3" w:tplc="77DEF1FE">
      <w:start w:val="1"/>
      <w:numFmt w:val="decimal"/>
      <w:lvlText w:val="%4."/>
      <w:lvlJc w:val="left"/>
      <w:pPr>
        <w:ind w:left="3240" w:hanging="360"/>
      </w:pPr>
    </w:lvl>
    <w:lvl w:ilvl="4" w:tplc="207A2FF4">
      <w:start w:val="1"/>
      <w:numFmt w:val="lowerLetter"/>
      <w:lvlText w:val="%5."/>
      <w:lvlJc w:val="left"/>
      <w:pPr>
        <w:ind w:left="3960" w:hanging="360"/>
      </w:pPr>
    </w:lvl>
    <w:lvl w:ilvl="5" w:tplc="FFCE3474">
      <w:start w:val="1"/>
      <w:numFmt w:val="lowerRoman"/>
      <w:lvlText w:val="%6."/>
      <w:lvlJc w:val="right"/>
      <w:pPr>
        <w:ind w:left="4680" w:hanging="180"/>
      </w:pPr>
    </w:lvl>
    <w:lvl w:ilvl="6" w:tplc="99FA7DD2">
      <w:start w:val="1"/>
      <w:numFmt w:val="decimal"/>
      <w:lvlText w:val="%7."/>
      <w:lvlJc w:val="left"/>
      <w:pPr>
        <w:ind w:left="5400" w:hanging="360"/>
      </w:pPr>
    </w:lvl>
    <w:lvl w:ilvl="7" w:tplc="810AD82A">
      <w:start w:val="1"/>
      <w:numFmt w:val="lowerLetter"/>
      <w:lvlText w:val="%8."/>
      <w:lvlJc w:val="left"/>
      <w:pPr>
        <w:ind w:left="6120" w:hanging="360"/>
      </w:pPr>
    </w:lvl>
    <w:lvl w:ilvl="8" w:tplc="6602D3D2">
      <w:start w:val="1"/>
      <w:numFmt w:val="lowerRoman"/>
      <w:lvlText w:val="%9."/>
      <w:lvlJc w:val="right"/>
      <w:pPr>
        <w:ind w:left="6840" w:hanging="180"/>
      </w:pPr>
    </w:lvl>
  </w:abstractNum>
  <w:abstractNum w:abstractNumId="9" w15:restartNumberingAfterBreak="0">
    <w:nsid w:val="062E4D31"/>
    <w:multiLevelType w:val="hybridMultilevel"/>
    <w:tmpl w:val="2FA0620A"/>
    <w:lvl w:ilvl="0" w:tplc="04270005">
      <w:start w:val="1"/>
      <w:numFmt w:val="decimal"/>
      <w:lvlText w:val="%1."/>
      <w:lvlJc w:val="left"/>
      <w:pPr>
        <w:tabs>
          <w:tab w:val="num" w:pos="720"/>
        </w:tabs>
        <w:ind w:left="720" w:hanging="360"/>
      </w:pPr>
      <w:rPr>
        <w:rFonts w:cs="Times New Roman"/>
      </w:rPr>
    </w:lvl>
    <w:lvl w:ilvl="1" w:tplc="04270003" w:tentative="1">
      <w:start w:val="1"/>
      <w:numFmt w:val="lowerLetter"/>
      <w:lvlText w:val="%2."/>
      <w:lvlJc w:val="left"/>
      <w:pPr>
        <w:tabs>
          <w:tab w:val="num" w:pos="1440"/>
        </w:tabs>
        <w:ind w:left="1440" w:hanging="360"/>
      </w:pPr>
      <w:rPr>
        <w:rFonts w:cs="Times New Roman"/>
      </w:rPr>
    </w:lvl>
    <w:lvl w:ilvl="2" w:tplc="04270005" w:tentative="1">
      <w:start w:val="1"/>
      <w:numFmt w:val="lowerRoman"/>
      <w:lvlText w:val="%3."/>
      <w:lvlJc w:val="right"/>
      <w:pPr>
        <w:tabs>
          <w:tab w:val="num" w:pos="2160"/>
        </w:tabs>
        <w:ind w:left="2160" w:hanging="180"/>
      </w:pPr>
      <w:rPr>
        <w:rFonts w:cs="Times New Roman"/>
      </w:rPr>
    </w:lvl>
    <w:lvl w:ilvl="3" w:tplc="04270001" w:tentative="1">
      <w:start w:val="1"/>
      <w:numFmt w:val="decimal"/>
      <w:lvlText w:val="%4."/>
      <w:lvlJc w:val="left"/>
      <w:pPr>
        <w:tabs>
          <w:tab w:val="num" w:pos="2880"/>
        </w:tabs>
        <w:ind w:left="2880" w:hanging="360"/>
      </w:pPr>
      <w:rPr>
        <w:rFonts w:cs="Times New Roman"/>
      </w:rPr>
    </w:lvl>
    <w:lvl w:ilvl="4" w:tplc="04270003" w:tentative="1">
      <w:start w:val="1"/>
      <w:numFmt w:val="lowerLetter"/>
      <w:lvlText w:val="%5."/>
      <w:lvlJc w:val="left"/>
      <w:pPr>
        <w:tabs>
          <w:tab w:val="num" w:pos="3600"/>
        </w:tabs>
        <w:ind w:left="3600" w:hanging="360"/>
      </w:pPr>
      <w:rPr>
        <w:rFonts w:cs="Times New Roman"/>
      </w:rPr>
    </w:lvl>
    <w:lvl w:ilvl="5" w:tplc="04270005" w:tentative="1">
      <w:start w:val="1"/>
      <w:numFmt w:val="lowerRoman"/>
      <w:lvlText w:val="%6."/>
      <w:lvlJc w:val="right"/>
      <w:pPr>
        <w:tabs>
          <w:tab w:val="num" w:pos="4320"/>
        </w:tabs>
        <w:ind w:left="4320" w:hanging="180"/>
      </w:pPr>
      <w:rPr>
        <w:rFonts w:cs="Times New Roman"/>
      </w:rPr>
    </w:lvl>
    <w:lvl w:ilvl="6" w:tplc="04270001" w:tentative="1">
      <w:start w:val="1"/>
      <w:numFmt w:val="decimal"/>
      <w:lvlText w:val="%7."/>
      <w:lvlJc w:val="left"/>
      <w:pPr>
        <w:tabs>
          <w:tab w:val="num" w:pos="5040"/>
        </w:tabs>
        <w:ind w:left="5040" w:hanging="360"/>
      </w:pPr>
      <w:rPr>
        <w:rFonts w:cs="Times New Roman"/>
      </w:rPr>
    </w:lvl>
    <w:lvl w:ilvl="7" w:tplc="04270003" w:tentative="1">
      <w:start w:val="1"/>
      <w:numFmt w:val="lowerLetter"/>
      <w:lvlText w:val="%8."/>
      <w:lvlJc w:val="left"/>
      <w:pPr>
        <w:tabs>
          <w:tab w:val="num" w:pos="5760"/>
        </w:tabs>
        <w:ind w:left="5760" w:hanging="360"/>
      </w:pPr>
      <w:rPr>
        <w:rFonts w:cs="Times New Roman"/>
      </w:rPr>
    </w:lvl>
    <w:lvl w:ilvl="8" w:tplc="0427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07FD1FC7"/>
    <w:multiLevelType w:val="multilevel"/>
    <w:tmpl w:val="7CF4FCB2"/>
    <w:lvl w:ilvl="0">
      <w:start w:val="13"/>
      <w:numFmt w:val="decimal"/>
      <w:lvlText w:val="%1."/>
      <w:lvlJc w:val="left"/>
      <w:pPr>
        <w:ind w:left="480" w:hanging="480"/>
      </w:pPr>
      <w:rPr>
        <w:rFonts w:eastAsia="Calibri" w:hint="default"/>
      </w:rPr>
    </w:lvl>
    <w:lvl w:ilvl="1">
      <w:start w:val="2"/>
      <w:numFmt w:val="decimal"/>
      <w:lvlText w:val="%1.%2."/>
      <w:lvlJc w:val="left"/>
      <w:pPr>
        <w:ind w:left="1473"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1" w15:restartNumberingAfterBreak="0">
    <w:nsid w:val="09301573"/>
    <w:multiLevelType w:val="multilevel"/>
    <w:tmpl w:val="92CC09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9DF67B2"/>
    <w:multiLevelType w:val="multilevel"/>
    <w:tmpl w:val="9D64A10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26E3520"/>
    <w:multiLevelType w:val="hybridMultilevel"/>
    <w:tmpl w:val="D7CEB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27222C"/>
    <w:multiLevelType w:val="multilevel"/>
    <w:tmpl w:val="74FED8A0"/>
    <w:lvl w:ilvl="0">
      <w:start w:val="14"/>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15300138"/>
    <w:multiLevelType w:val="hybridMultilevel"/>
    <w:tmpl w:val="0096E02E"/>
    <w:lvl w:ilvl="0" w:tplc="D9EA7230">
      <w:start w:val="1"/>
      <w:numFmt w:val="bullet"/>
      <w:lvlText w:val=""/>
      <w:lvlJc w:val="left"/>
      <w:pPr>
        <w:ind w:left="720" w:hanging="360"/>
      </w:pPr>
      <w:rPr>
        <w:rFonts w:ascii="Symbol" w:hAnsi="Symbol" w:hint="default"/>
      </w:rPr>
    </w:lvl>
    <w:lvl w:ilvl="1" w:tplc="3372171E" w:tentative="1">
      <w:start w:val="1"/>
      <w:numFmt w:val="bullet"/>
      <w:lvlText w:val="o"/>
      <w:lvlJc w:val="left"/>
      <w:pPr>
        <w:ind w:left="1440" w:hanging="360"/>
      </w:pPr>
      <w:rPr>
        <w:rFonts w:ascii="Courier New" w:hAnsi="Courier New" w:cs="Courier New" w:hint="default"/>
      </w:rPr>
    </w:lvl>
    <w:lvl w:ilvl="2" w:tplc="54C2044A" w:tentative="1">
      <w:start w:val="1"/>
      <w:numFmt w:val="bullet"/>
      <w:lvlText w:val=""/>
      <w:lvlJc w:val="left"/>
      <w:pPr>
        <w:ind w:left="2160" w:hanging="360"/>
      </w:pPr>
      <w:rPr>
        <w:rFonts w:ascii="Wingdings" w:hAnsi="Wingdings" w:hint="default"/>
      </w:rPr>
    </w:lvl>
    <w:lvl w:ilvl="3" w:tplc="F0E8B750" w:tentative="1">
      <w:start w:val="1"/>
      <w:numFmt w:val="bullet"/>
      <w:lvlText w:val=""/>
      <w:lvlJc w:val="left"/>
      <w:pPr>
        <w:ind w:left="2880" w:hanging="360"/>
      </w:pPr>
      <w:rPr>
        <w:rFonts w:ascii="Symbol" w:hAnsi="Symbol" w:hint="default"/>
      </w:rPr>
    </w:lvl>
    <w:lvl w:ilvl="4" w:tplc="2F9A91BA" w:tentative="1">
      <w:start w:val="1"/>
      <w:numFmt w:val="bullet"/>
      <w:lvlText w:val="o"/>
      <w:lvlJc w:val="left"/>
      <w:pPr>
        <w:ind w:left="3600" w:hanging="360"/>
      </w:pPr>
      <w:rPr>
        <w:rFonts w:ascii="Courier New" w:hAnsi="Courier New" w:cs="Courier New" w:hint="default"/>
      </w:rPr>
    </w:lvl>
    <w:lvl w:ilvl="5" w:tplc="06C02F38" w:tentative="1">
      <w:start w:val="1"/>
      <w:numFmt w:val="bullet"/>
      <w:lvlText w:val=""/>
      <w:lvlJc w:val="left"/>
      <w:pPr>
        <w:ind w:left="4320" w:hanging="360"/>
      </w:pPr>
      <w:rPr>
        <w:rFonts w:ascii="Wingdings" w:hAnsi="Wingdings" w:hint="default"/>
      </w:rPr>
    </w:lvl>
    <w:lvl w:ilvl="6" w:tplc="E0C0E7D8" w:tentative="1">
      <w:start w:val="1"/>
      <w:numFmt w:val="bullet"/>
      <w:lvlText w:val=""/>
      <w:lvlJc w:val="left"/>
      <w:pPr>
        <w:ind w:left="5040" w:hanging="360"/>
      </w:pPr>
      <w:rPr>
        <w:rFonts w:ascii="Symbol" w:hAnsi="Symbol" w:hint="default"/>
      </w:rPr>
    </w:lvl>
    <w:lvl w:ilvl="7" w:tplc="D422C3A4" w:tentative="1">
      <w:start w:val="1"/>
      <w:numFmt w:val="bullet"/>
      <w:lvlText w:val="o"/>
      <w:lvlJc w:val="left"/>
      <w:pPr>
        <w:ind w:left="5760" w:hanging="360"/>
      </w:pPr>
      <w:rPr>
        <w:rFonts w:ascii="Courier New" w:hAnsi="Courier New" w:cs="Courier New" w:hint="default"/>
      </w:rPr>
    </w:lvl>
    <w:lvl w:ilvl="8" w:tplc="E53A7FCA" w:tentative="1">
      <w:start w:val="1"/>
      <w:numFmt w:val="bullet"/>
      <w:lvlText w:val=""/>
      <w:lvlJc w:val="left"/>
      <w:pPr>
        <w:ind w:left="6480" w:hanging="360"/>
      </w:pPr>
      <w:rPr>
        <w:rFonts w:ascii="Wingdings" w:hAnsi="Wingdings" w:hint="default"/>
      </w:rPr>
    </w:lvl>
  </w:abstractNum>
  <w:abstractNum w:abstractNumId="16" w15:restartNumberingAfterBreak="0">
    <w:nsid w:val="155C28F4"/>
    <w:multiLevelType w:val="multilevel"/>
    <w:tmpl w:val="95BE1B4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155F7F0D"/>
    <w:multiLevelType w:val="multilevel"/>
    <w:tmpl w:val="CBFC1528"/>
    <w:lvl w:ilvl="0">
      <w:start w:val="1"/>
      <w:numFmt w:val="decimal"/>
      <w:pStyle w:val="1"/>
      <w:lvlText w:val="%1."/>
      <w:lvlJc w:val="left"/>
      <w:pPr>
        <w:ind w:left="360" w:hanging="360"/>
      </w:pPr>
    </w:lvl>
    <w:lvl w:ilvl="1">
      <w:start w:val="1"/>
      <w:numFmt w:val="decimal"/>
      <w:pStyle w:val="2"/>
      <w:lvlText w:val="%1.%2."/>
      <w:lvlJc w:val="left"/>
      <w:pPr>
        <w:ind w:left="716" w:hanging="432"/>
      </w:pPr>
      <w:rPr>
        <w:rFonts w:ascii="Arial" w:hAnsi="Arial" w:cs="Arial" w:hint="default"/>
        <w:b/>
        <w:sz w:val="27"/>
        <w:szCs w:val="27"/>
      </w:rPr>
    </w:lvl>
    <w:lvl w:ilvl="2">
      <w:start w:val="1"/>
      <w:numFmt w:val="decimal"/>
      <w:pStyle w:val="3"/>
      <w:lvlText w:val="%1.%2.%3."/>
      <w:lvlJc w:val="left"/>
      <w:pPr>
        <w:ind w:left="581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5977B70"/>
    <w:multiLevelType w:val="multilevel"/>
    <w:tmpl w:val="0AC8F85A"/>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16F4476B"/>
    <w:multiLevelType w:val="hybridMultilevel"/>
    <w:tmpl w:val="316C7804"/>
    <w:lvl w:ilvl="0" w:tplc="04090001">
      <w:start w:val="1"/>
      <w:numFmt w:val="decimal"/>
      <w:lvlText w:val="%1."/>
      <w:lvlJc w:val="left"/>
      <w:pPr>
        <w:tabs>
          <w:tab w:val="num" w:pos="447"/>
        </w:tabs>
        <w:ind w:left="447" w:hanging="360"/>
      </w:pPr>
      <w:rPr>
        <w:rFonts w:cs="Times New Roman"/>
      </w:rPr>
    </w:lvl>
    <w:lvl w:ilvl="1" w:tplc="04090003" w:tentative="1">
      <w:start w:val="1"/>
      <w:numFmt w:val="lowerLetter"/>
      <w:lvlText w:val="%2."/>
      <w:lvlJc w:val="left"/>
      <w:pPr>
        <w:tabs>
          <w:tab w:val="num" w:pos="1167"/>
        </w:tabs>
        <w:ind w:left="1167" w:hanging="360"/>
      </w:pPr>
      <w:rPr>
        <w:rFonts w:cs="Times New Roman"/>
      </w:rPr>
    </w:lvl>
    <w:lvl w:ilvl="2" w:tplc="04090005" w:tentative="1">
      <w:start w:val="1"/>
      <w:numFmt w:val="lowerRoman"/>
      <w:lvlText w:val="%3."/>
      <w:lvlJc w:val="right"/>
      <w:pPr>
        <w:tabs>
          <w:tab w:val="num" w:pos="1887"/>
        </w:tabs>
        <w:ind w:left="1887" w:hanging="180"/>
      </w:pPr>
      <w:rPr>
        <w:rFonts w:cs="Times New Roman"/>
      </w:rPr>
    </w:lvl>
    <w:lvl w:ilvl="3" w:tplc="04090001" w:tentative="1">
      <w:start w:val="1"/>
      <w:numFmt w:val="decimal"/>
      <w:lvlText w:val="%4."/>
      <w:lvlJc w:val="left"/>
      <w:pPr>
        <w:tabs>
          <w:tab w:val="num" w:pos="2607"/>
        </w:tabs>
        <w:ind w:left="2607" w:hanging="360"/>
      </w:pPr>
      <w:rPr>
        <w:rFonts w:cs="Times New Roman"/>
      </w:rPr>
    </w:lvl>
    <w:lvl w:ilvl="4" w:tplc="04090003" w:tentative="1">
      <w:start w:val="1"/>
      <w:numFmt w:val="lowerLetter"/>
      <w:lvlText w:val="%5."/>
      <w:lvlJc w:val="left"/>
      <w:pPr>
        <w:tabs>
          <w:tab w:val="num" w:pos="3327"/>
        </w:tabs>
        <w:ind w:left="3327" w:hanging="360"/>
      </w:pPr>
      <w:rPr>
        <w:rFonts w:cs="Times New Roman"/>
      </w:rPr>
    </w:lvl>
    <w:lvl w:ilvl="5" w:tplc="04090005" w:tentative="1">
      <w:start w:val="1"/>
      <w:numFmt w:val="lowerRoman"/>
      <w:lvlText w:val="%6."/>
      <w:lvlJc w:val="right"/>
      <w:pPr>
        <w:tabs>
          <w:tab w:val="num" w:pos="4047"/>
        </w:tabs>
        <w:ind w:left="4047" w:hanging="180"/>
      </w:pPr>
      <w:rPr>
        <w:rFonts w:cs="Times New Roman"/>
      </w:rPr>
    </w:lvl>
    <w:lvl w:ilvl="6" w:tplc="04090001" w:tentative="1">
      <w:start w:val="1"/>
      <w:numFmt w:val="decimal"/>
      <w:lvlText w:val="%7."/>
      <w:lvlJc w:val="left"/>
      <w:pPr>
        <w:tabs>
          <w:tab w:val="num" w:pos="4767"/>
        </w:tabs>
        <w:ind w:left="4767" w:hanging="360"/>
      </w:pPr>
      <w:rPr>
        <w:rFonts w:cs="Times New Roman"/>
      </w:rPr>
    </w:lvl>
    <w:lvl w:ilvl="7" w:tplc="04090003" w:tentative="1">
      <w:start w:val="1"/>
      <w:numFmt w:val="lowerLetter"/>
      <w:lvlText w:val="%8."/>
      <w:lvlJc w:val="left"/>
      <w:pPr>
        <w:tabs>
          <w:tab w:val="num" w:pos="5487"/>
        </w:tabs>
        <w:ind w:left="5487" w:hanging="360"/>
      </w:pPr>
      <w:rPr>
        <w:rFonts w:cs="Times New Roman"/>
      </w:rPr>
    </w:lvl>
    <w:lvl w:ilvl="8" w:tplc="04090005" w:tentative="1">
      <w:start w:val="1"/>
      <w:numFmt w:val="lowerRoman"/>
      <w:lvlText w:val="%9."/>
      <w:lvlJc w:val="right"/>
      <w:pPr>
        <w:tabs>
          <w:tab w:val="num" w:pos="6207"/>
        </w:tabs>
        <w:ind w:left="6207" w:hanging="180"/>
      </w:pPr>
      <w:rPr>
        <w:rFonts w:cs="Times New Roman"/>
      </w:rPr>
    </w:lvl>
  </w:abstractNum>
  <w:abstractNum w:abstractNumId="20" w15:restartNumberingAfterBreak="0">
    <w:nsid w:val="17EF5E88"/>
    <w:multiLevelType w:val="hybridMultilevel"/>
    <w:tmpl w:val="B6289A92"/>
    <w:lvl w:ilvl="0" w:tplc="0809000F">
      <w:start w:val="1"/>
      <w:numFmt w:val="decimal"/>
      <w:lvlText w:val="%1."/>
      <w:lvlJc w:val="left"/>
      <w:pPr>
        <w:ind w:left="502"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A6976AD"/>
    <w:multiLevelType w:val="multilevel"/>
    <w:tmpl w:val="2A82473C"/>
    <w:lvl w:ilvl="0">
      <w:start w:val="4"/>
      <w:numFmt w:val="decimal"/>
      <w:lvlText w:val="%1."/>
      <w:lvlJc w:val="left"/>
      <w:pPr>
        <w:ind w:left="540" w:hanging="540"/>
      </w:pPr>
      <w:rPr>
        <w:rFonts w:hint="default"/>
      </w:rPr>
    </w:lvl>
    <w:lvl w:ilvl="1">
      <w:start w:val="3"/>
      <w:numFmt w:val="decimal"/>
      <w:lvlText w:val="%1.%2."/>
      <w:lvlJc w:val="left"/>
      <w:pPr>
        <w:ind w:left="1183" w:hanging="54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2" w15:restartNumberingAfterBreak="0">
    <w:nsid w:val="1DB27DDA"/>
    <w:multiLevelType w:val="hybridMultilevel"/>
    <w:tmpl w:val="2BAAA75A"/>
    <w:lvl w:ilvl="0" w:tplc="C9D6CFE8">
      <w:start w:val="1"/>
      <w:numFmt w:val="upperRoman"/>
      <w:lvlText w:val="%1."/>
      <w:lvlJc w:val="left"/>
      <w:pPr>
        <w:ind w:left="1080" w:hanging="720"/>
      </w:pPr>
      <w:rPr>
        <w:rFonts w:hint="default"/>
        <w:b/>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0094055"/>
    <w:multiLevelType w:val="multilevel"/>
    <w:tmpl w:val="E2485E42"/>
    <w:lvl w:ilvl="0">
      <w:start w:val="10"/>
      <w:numFmt w:val="decimal"/>
      <w:lvlText w:val="%1."/>
      <w:lvlJc w:val="left"/>
      <w:pPr>
        <w:ind w:left="480" w:hanging="480"/>
      </w:pPr>
      <w:rPr>
        <w:rFonts w:asciiTheme="minorHAnsi" w:eastAsia="Calibri" w:hAnsiTheme="minorHAnsi" w:hint="default"/>
      </w:rPr>
    </w:lvl>
    <w:lvl w:ilvl="1">
      <w:start w:val="1"/>
      <w:numFmt w:val="decimal"/>
      <w:lvlText w:val="%1.%2."/>
      <w:lvlJc w:val="left"/>
      <w:pPr>
        <w:ind w:left="1467" w:hanging="480"/>
      </w:pPr>
      <w:rPr>
        <w:rFonts w:ascii="Times New Roman" w:eastAsia="Calibri" w:hAnsi="Times New Roman" w:cs="Times New Roman" w:hint="default"/>
      </w:rPr>
    </w:lvl>
    <w:lvl w:ilvl="2">
      <w:start w:val="1"/>
      <w:numFmt w:val="decimal"/>
      <w:lvlText w:val="%1.%2.%3."/>
      <w:lvlJc w:val="left"/>
      <w:pPr>
        <w:ind w:left="2694" w:hanging="720"/>
      </w:pPr>
      <w:rPr>
        <w:rFonts w:asciiTheme="minorHAnsi" w:eastAsia="Calibri" w:hAnsiTheme="minorHAnsi" w:hint="default"/>
      </w:rPr>
    </w:lvl>
    <w:lvl w:ilvl="3">
      <w:start w:val="1"/>
      <w:numFmt w:val="decimal"/>
      <w:lvlText w:val="%1.%2.%3.%4."/>
      <w:lvlJc w:val="left"/>
      <w:pPr>
        <w:ind w:left="3681" w:hanging="720"/>
      </w:pPr>
      <w:rPr>
        <w:rFonts w:asciiTheme="minorHAnsi" w:eastAsia="Calibri" w:hAnsiTheme="minorHAnsi" w:hint="default"/>
      </w:rPr>
    </w:lvl>
    <w:lvl w:ilvl="4">
      <w:start w:val="1"/>
      <w:numFmt w:val="decimal"/>
      <w:lvlText w:val="%1.%2.%3.%4.%5."/>
      <w:lvlJc w:val="left"/>
      <w:pPr>
        <w:ind w:left="5028" w:hanging="1080"/>
      </w:pPr>
      <w:rPr>
        <w:rFonts w:asciiTheme="minorHAnsi" w:eastAsia="Calibri" w:hAnsiTheme="minorHAnsi" w:hint="default"/>
      </w:rPr>
    </w:lvl>
    <w:lvl w:ilvl="5">
      <w:start w:val="1"/>
      <w:numFmt w:val="decimal"/>
      <w:lvlText w:val="%1.%2.%3.%4.%5.%6."/>
      <w:lvlJc w:val="left"/>
      <w:pPr>
        <w:ind w:left="6015" w:hanging="1080"/>
      </w:pPr>
      <w:rPr>
        <w:rFonts w:asciiTheme="minorHAnsi" w:eastAsia="Calibri" w:hAnsiTheme="minorHAnsi" w:hint="default"/>
      </w:rPr>
    </w:lvl>
    <w:lvl w:ilvl="6">
      <w:start w:val="1"/>
      <w:numFmt w:val="decimal"/>
      <w:lvlText w:val="%1.%2.%3.%4.%5.%6.%7."/>
      <w:lvlJc w:val="left"/>
      <w:pPr>
        <w:ind w:left="7362" w:hanging="1440"/>
      </w:pPr>
      <w:rPr>
        <w:rFonts w:asciiTheme="minorHAnsi" w:eastAsia="Calibri" w:hAnsiTheme="minorHAnsi" w:hint="default"/>
      </w:rPr>
    </w:lvl>
    <w:lvl w:ilvl="7">
      <w:start w:val="1"/>
      <w:numFmt w:val="decimal"/>
      <w:lvlText w:val="%1.%2.%3.%4.%5.%6.%7.%8."/>
      <w:lvlJc w:val="left"/>
      <w:pPr>
        <w:ind w:left="8349" w:hanging="1440"/>
      </w:pPr>
      <w:rPr>
        <w:rFonts w:asciiTheme="minorHAnsi" w:eastAsia="Calibri" w:hAnsiTheme="minorHAnsi" w:hint="default"/>
      </w:rPr>
    </w:lvl>
    <w:lvl w:ilvl="8">
      <w:start w:val="1"/>
      <w:numFmt w:val="decimal"/>
      <w:lvlText w:val="%1.%2.%3.%4.%5.%6.%7.%8.%9."/>
      <w:lvlJc w:val="left"/>
      <w:pPr>
        <w:ind w:left="9696" w:hanging="1800"/>
      </w:pPr>
      <w:rPr>
        <w:rFonts w:asciiTheme="minorHAnsi" w:eastAsia="Calibri" w:hAnsiTheme="minorHAnsi" w:hint="default"/>
      </w:rPr>
    </w:lvl>
  </w:abstractNum>
  <w:abstractNum w:abstractNumId="24" w15:restartNumberingAfterBreak="0">
    <w:nsid w:val="20213A61"/>
    <w:multiLevelType w:val="multilevel"/>
    <w:tmpl w:val="C6846D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339799E"/>
    <w:multiLevelType w:val="hybridMultilevel"/>
    <w:tmpl w:val="422271D2"/>
    <w:lvl w:ilvl="0" w:tplc="04270001">
      <w:start w:val="1"/>
      <w:numFmt w:val="decimal"/>
      <w:pStyle w:val="ListNum"/>
      <w:lvlText w:val="%1."/>
      <w:lvlJc w:val="left"/>
      <w:pPr>
        <w:tabs>
          <w:tab w:val="num" w:pos="709"/>
        </w:tabs>
        <w:ind w:left="1004" w:hanging="295"/>
      </w:pPr>
      <w:rPr>
        <w:rFonts w:hint="default"/>
      </w:rPr>
    </w:lvl>
    <w:lvl w:ilvl="1" w:tplc="04270003">
      <w:start w:val="1"/>
      <w:numFmt w:val="bullet"/>
      <w:lvlText w:val=""/>
      <w:lvlJc w:val="left"/>
      <w:pPr>
        <w:tabs>
          <w:tab w:val="num" w:pos="1800"/>
        </w:tabs>
        <w:ind w:left="1800" w:hanging="360"/>
      </w:pPr>
      <w:rPr>
        <w:rFonts w:ascii="Symbol" w:hAnsi="Symbol" w:hint="default"/>
      </w:rPr>
    </w:lvl>
    <w:lvl w:ilvl="2" w:tplc="04270005" w:tentative="1">
      <w:start w:val="1"/>
      <w:numFmt w:val="lowerRoman"/>
      <w:lvlText w:val="%3."/>
      <w:lvlJc w:val="right"/>
      <w:pPr>
        <w:tabs>
          <w:tab w:val="num" w:pos="2520"/>
        </w:tabs>
        <w:ind w:left="2520" w:hanging="180"/>
      </w:pPr>
    </w:lvl>
    <w:lvl w:ilvl="3" w:tplc="04270001" w:tentative="1">
      <w:start w:val="1"/>
      <w:numFmt w:val="decimal"/>
      <w:lvlText w:val="%4."/>
      <w:lvlJc w:val="left"/>
      <w:pPr>
        <w:tabs>
          <w:tab w:val="num" w:pos="3240"/>
        </w:tabs>
        <w:ind w:left="3240" w:hanging="360"/>
      </w:pPr>
    </w:lvl>
    <w:lvl w:ilvl="4" w:tplc="04270003" w:tentative="1">
      <w:start w:val="1"/>
      <w:numFmt w:val="lowerLetter"/>
      <w:lvlText w:val="%5."/>
      <w:lvlJc w:val="left"/>
      <w:pPr>
        <w:tabs>
          <w:tab w:val="num" w:pos="3960"/>
        </w:tabs>
        <w:ind w:left="3960" w:hanging="360"/>
      </w:pPr>
    </w:lvl>
    <w:lvl w:ilvl="5" w:tplc="04270005" w:tentative="1">
      <w:start w:val="1"/>
      <w:numFmt w:val="lowerRoman"/>
      <w:lvlText w:val="%6."/>
      <w:lvlJc w:val="right"/>
      <w:pPr>
        <w:tabs>
          <w:tab w:val="num" w:pos="4680"/>
        </w:tabs>
        <w:ind w:left="4680" w:hanging="180"/>
      </w:pPr>
    </w:lvl>
    <w:lvl w:ilvl="6" w:tplc="04270001" w:tentative="1">
      <w:start w:val="1"/>
      <w:numFmt w:val="decimal"/>
      <w:lvlText w:val="%7."/>
      <w:lvlJc w:val="left"/>
      <w:pPr>
        <w:tabs>
          <w:tab w:val="num" w:pos="5400"/>
        </w:tabs>
        <w:ind w:left="5400" w:hanging="360"/>
      </w:pPr>
    </w:lvl>
    <w:lvl w:ilvl="7" w:tplc="04270003" w:tentative="1">
      <w:start w:val="1"/>
      <w:numFmt w:val="lowerLetter"/>
      <w:lvlText w:val="%8."/>
      <w:lvlJc w:val="left"/>
      <w:pPr>
        <w:tabs>
          <w:tab w:val="num" w:pos="6120"/>
        </w:tabs>
        <w:ind w:left="6120" w:hanging="360"/>
      </w:pPr>
    </w:lvl>
    <w:lvl w:ilvl="8" w:tplc="04270005" w:tentative="1">
      <w:start w:val="1"/>
      <w:numFmt w:val="lowerRoman"/>
      <w:lvlText w:val="%9."/>
      <w:lvlJc w:val="right"/>
      <w:pPr>
        <w:tabs>
          <w:tab w:val="num" w:pos="6840"/>
        </w:tabs>
        <w:ind w:left="6840" w:hanging="180"/>
      </w:pPr>
    </w:lvl>
  </w:abstractNum>
  <w:abstractNum w:abstractNumId="26" w15:restartNumberingAfterBreak="0">
    <w:nsid w:val="252C32C1"/>
    <w:multiLevelType w:val="multilevel"/>
    <w:tmpl w:val="1C88D24C"/>
    <w:lvl w:ilvl="0">
      <w:start w:val="1"/>
      <w:numFmt w:val="decimal"/>
      <w:lvlText w:val="%1."/>
      <w:lvlJc w:val="left"/>
      <w:pPr>
        <w:ind w:left="360" w:hanging="360"/>
      </w:pPr>
      <w:rPr>
        <w:rFonts w:hint="default"/>
        <w:b/>
        <w:bCs w:val="0"/>
      </w:rPr>
    </w:lvl>
    <w:lvl w:ilvl="1">
      <w:start w:val="1"/>
      <w:numFmt w:val="decimal"/>
      <w:lvlText w:val="%1.%2."/>
      <w:lvlJc w:val="left"/>
      <w:pPr>
        <w:ind w:left="2345"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72E3753"/>
    <w:multiLevelType w:val="hybridMultilevel"/>
    <w:tmpl w:val="4080D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551D57"/>
    <w:multiLevelType w:val="hybridMultilevel"/>
    <w:tmpl w:val="727EBBC0"/>
    <w:lvl w:ilvl="0" w:tplc="34620F56">
      <w:start w:val="1"/>
      <w:numFmt w:val="bullet"/>
      <w:lvlText w:val=""/>
      <w:lvlJc w:val="left"/>
      <w:pPr>
        <w:ind w:left="720" w:hanging="360"/>
      </w:pPr>
      <w:rPr>
        <w:rFonts w:ascii="Wingdings" w:hAnsi="Wingdings" w:hint="default"/>
        <w:color w:val="FC984C"/>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FA52F4"/>
    <w:multiLevelType w:val="hybridMultilevel"/>
    <w:tmpl w:val="35EAD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942B0"/>
    <w:multiLevelType w:val="hybridMultilevel"/>
    <w:tmpl w:val="28EA0068"/>
    <w:lvl w:ilvl="0" w:tplc="04270001">
      <w:start w:val="1"/>
      <w:numFmt w:val="bullet"/>
      <w:lvlText w:val=""/>
      <w:lvlJc w:val="left"/>
      <w:pPr>
        <w:ind w:left="360" w:hanging="360"/>
      </w:pPr>
      <w:rPr>
        <w:rFonts w:ascii="Symbol" w:hAnsi="Symbol" w:hint="default"/>
        <w:color w:val="FC984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9065537"/>
    <w:multiLevelType w:val="multilevel"/>
    <w:tmpl w:val="7D0A7C30"/>
    <w:lvl w:ilvl="0">
      <w:start w:val="1"/>
      <w:numFmt w:val="decimal"/>
      <w:lvlText w:val="%1."/>
      <w:lvlJc w:val="left"/>
      <w:pPr>
        <w:ind w:left="360" w:hanging="360"/>
      </w:pPr>
      <w:rPr>
        <w:rFonts w:ascii="Times-Roman" w:hAnsi="Times-Roman" w:cs="Times-Roman" w:hint="default"/>
        <w:b/>
      </w:rPr>
    </w:lvl>
    <w:lvl w:ilvl="1">
      <w:start w:val="1"/>
      <w:numFmt w:val="decimal"/>
      <w:lvlText w:val="%1.%2."/>
      <w:lvlJc w:val="left"/>
      <w:pPr>
        <w:ind w:left="928" w:hanging="360"/>
      </w:pPr>
      <w:rPr>
        <w:b w:val="0"/>
        <w:i w:val="0"/>
      </w:rPr>
    </w:lvl>
    <w:lvl w:ilvl="2">
      <w:start w:val="1"/>
      <w:numFmt w:val="decimal"/>
      <w:lvlText w:val="%1.%2.%3."/>
      <w:lvlJc w:val="left"/>
      <w:pPr>
        <w:ind w:left="1429"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39FB170B"/>
    <w:multiLevelType w:val="hybridMultilevel"/>
    <w:tmpl w:val="B4883462"/>
    <w:lvl w:ilvl="0" w:tplc="04090005">
      <w:start w:val="1"/>
      <w:numFmt w:val="decimal"/>
      <w:pStyle w:val="Paveikslai"/>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4"/>
        <w:szCs w:val="20"/>
        <w:u w:val="none"/>
        <w:effect w:val="none"/>
        <w:vertAlign w:val="baseline"/>
        <w:em w:val="none"/>
        <w:specVanish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3B377CFE"/>
    <w:multiLevelType w:val="hybridMultilevel"/>
    <w:tmpl w:val="D7CEB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6943C0"/>
    <w:multiLevelType w:val="hybridMultilevel"/>
    <w:tmpl w:val="E5E04B6E"/>
    <w:lvl w:ilvl="0" w:tplc="04090013">
      <w:start w:val="1"/>
      <w:numFmt w:val="upperRoman"/>
      <w:lvlText w:val="%1."/>
      <w:lvlJc w:val="right"/>
      <w:pPr>
        <w:ind w:left="720" w:hanging="360"/>
      </w:pPr>
    </w:lvl>
    <w:lvl w:ilvl="1" w:tplc="146E355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18B"/>
    <w:multiLevelType w:val="hybridMultilevel"/>
    <w:tmpl w:val="D046A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D5403DF"/>
    <w:multiLevelType w:val="multilevel"/>
    <w:tmpl w:val="5A50258C"/>
    <w:lvl w:ilvl="0">
      <w:start w:val="4"/>
      <w:numFmt w:val="decimal"/>
      <w:lvlText w:val="%1."/>
      <w:lvlJc w:val="left"/>
      <w:pPr>
        <w:ind w:left="540" w:hanging="540"/>
      </w:pPr>
      <w:rPr>
        <w:rFonts w:eastAsia="Calibri" w:hint="default"/>
        <w:color w:val="000000"/>
      </w:rPr>
    </w:lvl>
    <w:lvl w:ilvl="1">
      <w:start w:val="4"/>
      <w:numFmt w:val="decimal"/>
      <w:lvlText w:val="%1.%2."/>
      <w:lvlJc w:val="left"/>
      <w:pPr>
        <w:ind w:left="824" w:hanging="540"/>
      </w:pPr>
      <w:rPr>
        <w:rFonts w:eastAsia="Calibri" w:hint="default"/>
        <w:color w:val="000000"/>
      </w:rPr>
    </w:lvl>
    <w:lvl w:ilvl="2">
      <w:start w:val="1"/>
      <w:numFmt w:val="decimal"/>
      <w:lvlText w:val="%1.%2.%3."/>
      <w:lvlJc w:val="left"/>
      <w:pPr>
        <w:ind w:left="1288" w:hanging="720"/>
      </w:pPr>
      <w:rPr>
        <w:rFonts w:eastAsia="Calibri" w:hint="default"/>
        <w:color w:val="000000"/>
      </w:rPr>
    </w:lvl>
    <w:lvl w:ilvl="3">
      <w:start w:val="1"/>
      <w:numFmt w:val="decimal"/>
      <w:lvlText w:val="%1.%2.%3.%4."/>
      <w:lvlJc w:val="left"/>
      <w:pPr>
        <w:ind w:left="1572" w:hanging="720"/>
      </w:pPr>
      <w:rPr>
        <w:rFonts w:eastAsia="Calibri" w:hint="default"/>
        <w:color w:val="000000"/>
      </w:rPr>
    </w:lvl>
    <w:lvl w:ilvl="4">
      <w:start w:val="1"/>
      <w:numFmt w:val="decimal"/>
      <w:lvlText w:val="%1.%2.%3.%4.%5."/>
      <w:lvlJc w:val="left"/>
      <w:pPr>
        <w:ind w:left="2216" w:hanging="1080"/>
      </w:pPr>
      <w:rPr>
        <w:rFonts w:eastAsia="Calibri" w:hint="default"/>
        <w:color w:val="000000"/>
      </w:rPr>
    </w:lvl>
    <w:lvl w:ilvl="5">
      <w:start w:val="1"/>
      <w:numFmt w:val="decimal"/>
      <w:lvlText w:val="%1.%2.%3.%4.%5.%6."/>
      <w:lvlJc w:val="left"/>
      <w:pPr>
        <w:ind w:left="2500" w:hanging="1080"/>
      </w:pPr>
      <w:rPr>
        <w:rFonts w:eastAsia="Calibri" w:hint="default"/>
        <w:color w:val="000000"/>
      </w:rPr>
    </w:lvl>
    <w:lvl w:ilvl="6">
      <w:start w:val="1"/>
      <w:numFmt w:val="decimal"/>
      <w:lvlText w:val="%1.%2.%3.%4.%5.%6.%7."/>
      <w:lvlJc w:val="left"/>
      <w:pPr>
        <w:ind w:left="3144" w:hanging="1440"/>
      </w:pPr>
      <w:rPr>
        <w:rFonts w:eastAsia="Calibri" w:hint="default"/>
        <w:color w:val="000000"/>
      </w:rPr>
    </w:lvl>
    <w:lvl w:ilvl="7">
      <w:start w:val="1"/>
      <w:numFmt w:val="decimal"/>
      <w:lvlText w:val="%1.%2.%3.%4.%5.%6.%7.%8."/>
      <w:lvlJc w:val="left"/>
      <w:pPr>
        <w:ind w:left="3428" w:hanging="1440"/>
      </w:pPr>
      <w:rPr>
        <w:rFonts w:eastAsia="Calibri" w:hint="default"/>
        <w:color w:val="000000"/>
      </w:rPr>
    </w:lvl>
    <w:lvl w:ilvl="8">
      <w:start w:val="1"/>
      <w:numFmt w:val="decimal"/>
      <w:lvlText w:val="%1.%2.%3.%4.%5.%6.%7.%8.%9."/>
      <w:lvlJc w:val="left"/>
      <w:pPr>
        <w:ind w:left="4072" w:hanging="1800"/>
      </w:pPr>
      <w:rPr>
        <w:rFonts w:eastAsia="Calibri" w:hint="default"/>
        <w:color w:val="000000"/>
      </w:rPr>
    </w:lvl>
  </w:abstractNum>
  <w:abstractNum w:abstractNumId="37" w15:restartNumberingAfterBreak="0">
    <w:nsid w:val="3F804391"/>
    <w:multiLevelType w:val="hybridMultilevel"/>
    <w:tmpl w:val="C8C0FD94"/>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AD1C16"/>
    <w:multiLevelType w:val="hybridMultilevel"/>
    <w:tmpl w:val="03ECD2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9190771"/>
    <w:multiLevelType w:val="hybridMultilevel"/>
    <w:tmpl w:val="24425886"/>
    <w:lvl w:ilvl="0" w:tplc="BCC451AE">
      <w:start w:val="1"/>
      <w:numFmt w:val="bullet"/>
      <w:lvlText w:val=""/>
      <w:lvlJc w:val="left"/>
      <w:pPr>
        <w:ind w:left="1440" w:hanging="360"/>
      </w:pPr>
      <w:rPr>
        <w:rFonts w:ascii="Wingdings" w:hAnsi="Wingdings" w:hint="default"/>
        <w:color w:val="8DB3E2" w:themeColor="text2" w:themeTint="6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9B317E3"/>
    <w:multiLevelType w:val="hybridMultilevel"/>
    <w:tmpl w:val="43BAB2C2"/>
    <w:lvl w:ilvl="0" w:tplc="04270001">
      <w:start w:val="1"/>
      <w:numFmt w:val="bullet"/>
      <w:lvlText w:val=""/>
      <w:lvlJc w:val="left"/>
      <w:pPr>
        <w:ind w:left="360" w:hanging="360"/>
      </w:pPr>
      <w:rPr>
        <w:rFonts w:ascii="Symbol" w:hAnsi="Symbol" w:hint="default"/>
        <w:color w:val="FC984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B1528B6"/>
    <w:multiLevelType w:val="hybridMultilevel"/>
    <w:tmpl w:val="03ECD2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4BC05A4"/>
    <w:multiLevelType w:val="hybridMultilevel"/>
    <w:tmpl w:val="D7CEB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670B81"/>
    <w:multiLevelType w:val="multilevel"/>
    <w:tmpl w:val="0480FD7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56292E7F"/>
    <w:multiLevelType w:val="hybridMultilevel"/>
    <w:tmpl w:val="6902EC1C"/>
    <w:lvl w:ilvl="0" w:tplc="0427000F">
      <w:start w:val="2"/>
      <w:numFmt w:val="bullet"/>
      <w:lvlText w:val="-"/>
      <w:lvlJc w:val="left"/>
      <w:pPr>
        <w:ind w:left="360" w:hanging="360"/>
      </w:pPr>
      <w:rPr>
        <w:rFonts w:ascii="Times New Roman" w:eastAsia="Times New Roman" w:hAnsi="Times New Roman" w:cs="Times New Roman"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45" w15:restartNumberingAfterBreak="0">
    <w:nsid w:val="5C0A3D56"/>
    <w:multiLevelType w:val="hybridMultilevel"/>
    <w:tmpl w:val="F0FECB9A"/>
    <w:lvl w:ilvl="0" w:tplc="FEE2A86E">
      <w:start w:val="1"/>
      <w:numFmt w:val="bullet"/>
      <w:pStyle w:val="1lygiobulletai"/>
      <w:lvlText w:val="•"/>
      <w:lvlJc w:val="left"/>
      <w:pPr>
        <w:ind w:left="360" w:hanging="360"/>
      </w:pPr>
      <w:rPr>
        <w:rFonts w:ascii="EYInterstate" w:hAnsi="EYInterstate" w:hint="default"/>
        <w:color w:val="FFE600"/>
        <w:sz w:val="24"/>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DFE1CF5"/>
    <w:multiLevelType w:val="multilevel"/>
    <w:tmpl w:val="6AB63F3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E8A2FF9"/>
    <w:multiLevelType w:val="multilevel"/>
    <w:tmpl w:val="8E3C3B80"/>
    <w:lvl w:ilvl="0">
      <w:start w:val="11"/>
      <w:numFmt w:val="decimal"/>
      <w:lvlText w:val="%1."/>
      <w:lvlJc w:val="left"/>
      <w:pPr>
        <w:ind w:left="480" w:hanging="480"/>
      </w:pPr>
      <w:rPr>
        <w:rFonts w:hint="default"/>
      </w:rPr>
    </w:lvl>
    <w:lvl w:ilvl="1">
      <w:start w:val="2"/>
      <w:numFmt w:val="decimal"/>
      <w:lvlText w:val="%1.%2."/>
      <w:lvlJc w:val="left"/>
      <w:pPr>
        <w:ind w:left="1527" w:hanging="48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48" w15:restartNumberingAfterBreak="0">
    <w:nsid w:val="6160679E"/>
    <w:multiLevelType w:val="multilevel"/>
    <w:tmpl w:val="92568DD0"/>
    <w:lvl w:ilvl="0">
      <w:start w:val="1"/>
      <w:numFmt w:val="decimal"/>
      <w:lvlText w:val="%1."/>
      <w:lvlJc w:val="left"/>
      <w:pPr>
        <w:ind w:left="360" w:hanging="360"/>
      </w:pPr>
      <w:rPr>
        <w:rFonts w:cs="Times New Roman" w:hint="default"/>
      </w:rPr>
    </w:lvl>
    <w:lvl w:ilvl="1">
      <w:start w:val="1"/>
      <w:numFmt w:val="decimal"/>
      <w:lvlText w:val="4.%2."/>
      <w:lvlJc w:val="left"/>
      <w:pPr>
        <w:ind w:left="1425"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15:restartNumberingAfterBreak="0">
    <w:nsid w:val="6FF30EF4"/>
    <w:multiLevelType w:val="multilevel"/>
    <w:tmpl w:val="8E3C3B80"/>
    <w:lvl w:ilvl="0">
      <w:start w:val="11"/>
      <w:numFmt w:val="decimal"/>
      <w:lvlText w:val="%1."/>
      <w:lvlJc w:val="left"/>
      <w:pPr>
        <w:ind w:left="480" w:hanging="480"/>
      </w:pPr>
      <w:rPr>
        <w:rFonts w:hint="default"/>
      </w:rPr>
    </w:lvl>
    <w:lvl w:ilvl="1">
      <w:start w:val="4"/>
      <w:numFmt w:val="decimal"/>
      <w:lvlText w:val="%1.%2."/>
      <w:lvlJc w:val="left"/>
      <w:pPr>
        <w:ind w:left="1615" w:hanging="480"/>
      </w:pPr>
      <w:rPr>
        <w:rFonts w:hint="default"/>
        <w:color w:val="auto"/>
      </w:rPr>
    </w:lvl>
    <w:lvl w:ilvl="2">
      <w:start w:val="1"/>
      <w:numFmt w:val="decimal"/>
      <w:lvlText w:val="%1.%2.%3."/>
      <w:lvlJc w:val="left"/>
      <w:pPr>
        <w:ind w:left="1855"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50" w15:restartNumberingAfterBreak="0">
    <w:nsid w:val="72253314"/>
    <w:multiLevelType w:val="hybridMultilevel"/>
    <w:tmpl w:val="675836B2"/>
    <w:lvl w:ilvl="0" w:tplc="04270001">
      <w:start w:val="1"/>
      <w:numFmt w:val="bullet"/>
      <w:lvlText w:val=""/>
      <w:lvlJc w:val="left"/>
      <w:pPr>
        <w:ind w:left="360" w:hanging="360"/>
      </w:pPr>
      <w:rPr>
        <w:rFonts w:ascii="Symbol" w:hAnsi="Symbol" w:hint="default"/>
        <w:color w:val="FC984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2905DD1"/>
    <w:multiLevelType w:val="multilevel"/>
    <w:tmpl w:val="0330A68C"/>
    <w:lvl w:ilvl="0">
      <w:start w:val="1"/>
      <w:numFmt w:val="decimal"/>
      <w:pStyle w:val="Elsislentelesnr1lygis"/>
      <w:lvlText w:val="%1."/>
      <w:lvlJc w:val="left"/>
      <w:pPr>
        <w:ind w:left="644"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Elsislentelesnr2lygis"/>
      <w:lvlText w:val="%1.%2."/>
      <w:lvlJc w:val="left"/>
      <w:pPr>
        <w:ind w:left="1076" w:hanging="432"/>
      </w:pPr>
    </w:lvl>
    <w:lvl w:ilvl="2">
      <w:start w:val="1"/>
      <w:numFmt w:val="decimal"/>
      <w:pStyle w:val="Elsislentelesnr3lygis"/>
      <w:lvlText w:val="%1.%2.%3."/>
      <w:lvlJc w:val="left"/>
      <w:pPr>
        <w:ind w:left="1508"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2" w15:restartNumberingAfterBreak="0">
    <w:nsid w:val="746754D3"/>
    <w:multiLevelType w:val="multilevel"/>
    <w:tmpl w:val="B8FE827C"/>
    <w:lvl w:ilvl="0">
      <w:start w:val="12"/>
      <w:numFmt w:val="decimal"/>
      <w:lvlText w:val="%1."/>
      <w:lvlJc w:val="left"/>
      <w:pPr>
        <w:ind w:left="480" w:hanging="480"/>
      </w:pPr>
      <w:rPr>
        <w:rFonts w:eastAsia="Calibri" w:hint="default"/>
      </w:rPr>
    </w:lvl>
    <w:lvl w:ilvl="1">
      <w:start w:val="1"/>
      <w:numFmt w:val="decimal"/>
      <w:lvlText w:val="%1.%2."/>
      <w:lvlJc w:val="left"/>
      <w:pPr>
        <w:ind w:left="1047"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3" w15:restartNumberingAfterBreak="0">
    <w:nsid w:val="74F47516"/>
    <w:multiLevelType w:val="multilevel"/>
    <w:tmpl w:val="27D6811C"/>
    <w:lvl w:ilvl="0">
      <w:start w:val="3"/>
      <w:numFmt w:val="decimal"/>
      <w:lvlText w:val="%1."/>
      <w:lvlJc w:val="left"/>
      <w:pPr>
        <w:ind w:left="360" w:hanging="360"/>
      </w:pPr>
      <w:rPr>
        <w:rFonts w:hint="default"/>
        <w:color w:val="auto"/>
      </w:rPr>
    </w:lvl>
    <w:lvl w:ilvl="1">
      <w:start w:val="1"/>
      <w:numFmt w:val="decimal"/>
      <w:lvlText w:val="%1.%2."/>
      <w:lvlJc w:val="left"/>
      <w:pPr>
        <w:ind w:left="1353" w:hanging="360"/>
      </w:pPr>
      <w:rPr>
        <w:rFonts w:hint="default"/>
        <w:color w:val="auto"/>
      </w:rPr>
    </w:lvl>
    <w:lvl w:ilvl="2">
      <w:start w:val="1"/>
      <w:numFmt w:val="decimal"/>
      <w:lvlText w:val="%1.%2.%3."/>
      <w:lvlJc w:val="left"/>
      <w:pPr>
        <w:ind w:left="2706" w:hanging="720"/>
      </w:pPr>
      <w:rPr>
        <w:rFonts w:hint="default"/>
        <w:color w:val="auto"/>
      </w:rPr>
    </w:lvl>
    <w:lvl w:ilvl="3">
      <w:start w:val="1"/>
      <w:numFmt w:val="decimal"/>
      <w:lvlText w:val="%1.%2.%3.%4."/>
      <w:lvlJc w:val="left"/>
      <w:pPr>
        <w:ind w:left="3699" w:hanging="720"/>
      </w:pPr>
      <w:rPr>
        <w:rFonts w:hint="default"/>
        <w:color w:val="auto"/>
      </w:rPr>
    </w:lvl>
    <w:lvl w:ilvl="4">
      <w:start w:val="1"/>
      <w:numFmt w:val="decimal"/>
      <w:lvlText w:val="%1.%2.%3.%4.%5."/>
      <w:lvlJc w:val="left"/>
      <w:pPr>
        <w:ind w:left="5052" w:hanging="1080"/>
      </w:pPr>
      <w:rPr>
        <w:rFonts w:hint="default"/>
        <w:color w:val="auto"/>
      </w:rPr>
    </w:lvl>
    <w:lvl w:ilvl="5">
      <w:start w:val="1"/>
      <w:numFmt w:val="decimal"/>
      <w:lvlText w:val="%1.%2.%3.%4.%5.%6."/>
      <w:lvlJc w:val="left"/>
      <w:pPr>
        <w:ind w:left="6045" w:hanging="1080"/>
      </w:pPr>
      <w:rPr>
        <w:rFonts w:hint="default"/>
        <w:color w:val="auto"/>
      </w:rPr>
    </w:lvl>
    <w:lvl w:ilvl="6">
      <w:start w:val="1"/>
      <w:numFmt w:val="decimal"/>
      <w:lvlText w:val="%1.%2.%3.%4.%5.%6.%7."/>
      <w:lvlJc w:val="left"/>
      <w:pPr>
        <w:ind w:left="7398" w:hanging="1440"/>
      </w:pPr>
      <w:rPr>
        <w:rFonts w:hint="default"/>
        <w:color w:val="auto"/>
      </w:rPr>
    </w:lvl>
    <w:lvl w:ilvl="7">
      <w:start w:val="1"/>
      <w:numFmt w:val="decimal"/>
      <w:lvlText w:val="%1.%2.%3.%4.%5.%6.%7.%8."/>
      <w:lvlJc w:val="left"/>
      <w:pPr>
        <w:ind w:left="8391" w:hanging="1440"/>
      </w:pPr>
      <w:rPr>
        <w:rFonts w:hint="default"/>
        <w:color w:val="auto"/>
      </w:rPr>
    </w:lvl>
    <w:lvl w:ilvl="8">
      <w:start w:val="1"/>
      <w:numFmt w:val="decimal"/>
      <w:lvlText w:val="%1.%2.%3.%4.%5.%6.%7.%8.%9."/>
      <w:lvlJc w:val="left"/>
      <w:pPr>
        <w:ind w:left="9744" w:hanging="1800"/>
      </w:pPr>
      <w:rPr>
        <w:rFonts w:hint="default"/>
        <w:color w:val="auto"/>
      </w:rPr>
    </w:lvl>
  </w:abstractNum>
  <w:abstractNum w:abstractNumId="54" w15:restartNumberingAfterBreak="0">
    <w:nsid w:val="7568620C"/>
    <w:multiLevelType w:val="hybridMultilevel"/>
    <w:tmpl w:val="83085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256172"/>
    <w:multiLevelType w:val="hybridMultilevel"/>
    <w:tmpl w:val="4A645FBC"/>
    <w:lvl w:ilvl="0" w:tplc="0409000F">
      <w:start w:val="1"/>
      <w:numFmt w:val="bullet"/>
      <w:lvlText w:val=""/>
      <w:lvlJc w:val="left"/>
      <w:pPr>
        <w:ind w:left="720" w:hanging="360"/>
      </w:pPr>
      <w:rPr>
        <w:rFonts w:ascii="Symbol" w:hAnsi="Symbol" w:hint="default"/>
      </w:rPr>
    </w:lvl>
    <w:lvl w:ilvl="1" w:tplc="04270019" w:tentative="1">
      <w:start w:val="1"/>
      <w:numFmt w:val="bullet"/>
      <w:lvlText w:val="o"/>
      <w:lvlJc w:val="left"/>
      <w:pPr>
        <w:ind w:left="1440" w:hanging="360"/>
      </w:pPr>
      <w:rPr>
        <w:rFonts w:ascii="Courier New" w:hAnsi="Courier New" w:cs="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cs="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cs="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56" w15:restartNumberingAfterBreak="0">
    <w:nsid w:val="7C9B27BA"/>
    <w:multiLevelType w:val="hybridMultilevel"/>
    <w:tmpl w:val="84D0B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F7724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357258">
    <w:abstractNumId w:val="8"/>
  </w:num>
  <w:num w:numId="2" w16cid:durableId="371735848">
    <w:abstractNumId w:val="18"/>
  </w:num>
  <w:num w:numId="3" w16cid:durableId="1548491511">
    <w:abstractNumId w:val="21"/>
  </w:num>
  <w:num w:numId="4" w16cid:durableId="2077821643">
    <w:abstractNumId w:val="36"/>
  </w:num>
  <w:num w:numId="5" w16cid:durableId="1006708175">
    <w:abstractNumId w:val="22"/>
  </w:num>
  <w:num w:numId="6" w16cid:durableId="1665354853">
    <w:abstractNumId w:val="43"/>
  </w:num>
  <w:num w:numId="7" w16cid:durableId="766581857">
    <w:abstractNumId w:val="46"/>
  </w:num>
  <w:num w:numId="8" w16cid:durableId="460416930">
    <w:abstractNumId w:val="23"/>
  </w:num>
  <w:num w:numId="9" w16cid:durableId="1613633389">
    <w:abstractNumId w:val="49"/>
  </w:num>
  <w:num w:numId="10" w16cid:durableId="1564951302">
    <w:abstractNumId w:val="47"/>
  </w:num>
  <w:num w:numId="11" w16cid:durableId="508061235">
    <w:abstractNumId w:val="10"/>
  </w:num>
  <w:num w:numId="12" w16cid:durableId="759715956">
    <w:abstractNumId w:val="52"/>
  </w:num>
  <w:num w:numId="13" w16cid:durableId="872427655">
    <w:abstractNumId w:val="24"/>
  </w:num>
  <w:num w:numId="14" w16cid:durableId="1736708213">
    <w:abstractNumId w:val="53"/>
  </w:num>
  <w:num w:numId="15" w16cid:durableId="899442480">
    <w:abstractNumId w:val="14"/>
  </w:num>
  <w:num w:numId="16" w16cid:durableId="1928922786">
    <w:abstractNumId w:val="31"/>
  </w:num>
  <w:num w:numId="17" w16cid:durableId="1051929444">
    <w:abstractNumId w:val="16"/>
  </w:num>
  <w:num w:numId="18" w16cid:durableId="1596983384">
    <w:abstractNumId w:val="26"/>
  </w:num>
  <w:num w:numId="19" w16cid:durableId="1460607056">
    <w:abstractNumId w:val="17"/>
  </w:num>
  <w:num w:numId="20" w16cid:durableId="1593011442">
    <w:abstractNumId w:val="32"/>
  </w:num>
  <w:num w:numId="21" w16cid:durableId="1027146905">
    <w:abstractNumId w:val="25"/>
  </w:num>
  <w:num w:numId="22" w16cid:durableId="1072699919">
    <w:abstractNumId w:val="44"/>
  </w:num>
  <w:num w:numId="23" w16cid:durableId="1821189903">
    <w:abstractNumId w:val="19"/>
  </w:num>
  <w:num w:numId="24" w16cid:durableId="137036925">
    <w:abstractNumId w:val="9"/>
  </w:num>
  <w:num w:numId="25" w16cid:durableId="1311787130">
    <w:abstractNumId w:val="51"/>
  </w:num>
  <w:num w:numId="26" w16cid:durableId="5041268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9612609">
    <w:abstractNumId w:val="41"/>
  </w:num>
  <w:num w:numId="28" w16cid:durableId="914170110">
    <w:abstractNumId w:val="38"/>
  </w:num>
  <w:num w:numId="29" w16cid:durableId="2067027288">
    <w:abstractNumId w:val="12"/>
  </w:num>
  <w:num w:numId="30" w16cid:durableId="393282061">
    <w:abstractNumId w:val="15"/>
  </w:num>
  <w:num w:numId="31" w16cid:durableId="460080369">
    <w:abstractNumId w:val="55"/>
  </w:num>
  <w:num w:numId="32" w16cid:durableId="1425566768">
    <w:abstractNumId w:val="35"/>
  </w:num>
  <w:num w:numId="33" w16cid:durableId="239562338">
    <w:abstractNumId w:val="39"/>
  </w:num>
  <w:num w:numId="34" w16cid:durableId="2071996118">
    <w:abstractNumId w:val="34"/>
  </w:num>
  <w:num w:numId="35" w16cid:durableId="573202892">
    <w:abstractNumId w:val="33"/>
  </w:num>
  <w:num w:numId="36" w16cid:durableId="123043469">
    <w:abstractNumId w:val="37"/>
  </w:num>
  <w:num w:numId="37" w16cid:durableId="1567032723">
    <w:abstractNumId w:val="45"/>
  </w:num>
  <w:num w:numId="38" w16cid:durableId="1845777640">
    <w:abstractNumId w:val="42"/>
  </w:num>
  <w:num w:numId="39" w16cid:durableId="744572325">
    <w:abstractNumId w:val="13"/>
  </w:num>
  <w:num w:numId="40" w16cid:durableId="2078476780">
    <w:abstractNumId w:val="30"/>
  </w:num>
  <w:num w:numId="41" w16cid:durableId="841891047">
    <w:abstractNumId w:val="50"/>
  </w:num>
  <w:num w:numId="42" w16cid:durableId="725957965">
    <w:abstractNumId w:val="40"/>
  </w:num>
  <w:num w:numId="43" w16cid:durableId="1144540944">
    <w:abstractNumId w:val="27"/>
  </w:num>
  <w:num w:numId="44" w16cid:durableId="2002077891">
    <w:abstractNumId w:val="29"/>
  </w:num>
  <w:num w:numId="45" w16cid:durableId="1648778707">
    <w:abstractNumId w:val="56"/>
  </w:num>
  <w:num w:numId="46" w16cid:durableId="1299145203">
    <w:abstractNumId w:val="54"/>
  </w:num>
  <w:num w:numId="47" w16cid:durableId="2077121642">
    <w:abstractNumId w:val="7"/>
  </w:num>
  <w:num w:numId="48" w16cid:durableId="1967619349">
    <w:abstractNumId w:val="28"/>
  </w:num>
  <w:num w:numId="49" w16cid:durableId="268123418">
    <w:abstractNumId w:val="48"/>
  </w:num>
  <w:num w:numId="50" w16cid:durableId="1821655299">
    <w:abstractNumId w:val="57"/>
  </w:num>
  <w:num w:numId="51" w16cid:durableId="1831553420">
    <w:abstractNumId w:val="11"/>
  </w:num>
  <w:num w:numId="52" w16cid:durableId="1588731936">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4F7"/>
    <w:rsid w:val="00001770"/>
    <w:rsid w:val="00002961"/>
    <w:rsid w:val="00002A28"/>
    <w:rsid w:val="000034CA"/>
    <w:rsid w:val="00004105"/>
    <w:rsid w:val="00005E74"/>
    <w:rsid w:val="000064D9"/>
    <w:rsid w:val="00006540"/>
    <w:rsid w:val="0001081B"/>
    <w:rsid w:val="00017F31"/>
    <w:rsid w:val="00023CF5"/>
    <w:rsid w:val="000258E2"/>
    <w:rsid w:val="0003282E"/>
    <w:rsid w:val="00032F3E"/>
    <w:rsid w:val="0003324B"/>
    <w:rsid w:val="000338F6"/>
    <w:rsid w:val="00034640"/>
    <w:rsid w:val="00035C18"/>
    <w:rsid w:val="000360B3"/>
    <w:rsid w:val="00041D63"/>
    <w:rsid w:val="0004259B"/>
    <w:rsid w:val="000464F1"/>
    <w:rsid w:val="00047836"/>
    <w:rsid w:val="00047CD9"/>
    <w:rsid w:val="00050460"/>
    <w:rsid w:val="0005155B"/>
    <w:rsid w:val="00054632"/>
    <w:rsid w:val="00054E1F"/>
    <w:rsid w:val="0005501D"/>
    <w:rsid w:val="000561FC"/>
    <w:rsid w:val="00056C24"/>
    <w:rsid w:val="00057D80"/>
    <w:rsid w:val="00060F16"/>
    <w:rsid w:val="0006242A"/>
    <w:rsid w:val="0006388D"/>
    <w:rsid w:val="000638D3"/>
    <w:rsid w:val="00064636"/>
    <w:rsid w:val="00064FBE"/>
    <w:rsid w:val="00066E58"/>
    <w:rsid w:val="000679A2"/>
    <w:rsid w:val="000707D2"/>
    <w:rsid w:val="000707E5"/>
    <w:rsid w:val="000714C5"/>
    <w:rsid w:val="00072BC0"/>
    <w:rsid w:val="0007427C"/>
    <w:rsid w:val="00075E74"/>
    <w:rsid w:val="00075EFB"/>
    <w:rsid w:val="00077ADC"/>
    <w:rsid w:val="000806E6"/>
    <w:rsid w:val="00081499"/>
    <w:rsid w:val="00081AAC"/>
    <w:rsid w:val="00084665"/>
    <w:rsid w:val="00084D7C"/>
    <w:rsid w:val="00086022"/>
    <w:rsid w:val="00087A72"/>
    <w:rsid w:val="00090D4D"/>
    <w:rsid w:val="00092968"/>
    <w:rsid w:val="00092FBE"/>
    <w:rsid w:val="00093339"/>
    <w:rsid w:val="00094905"/>
    <w:rsid w:val="00095333"/>
    <w:rsid w:val="00095379"/>
    <w:rsid w:val="00097E87"/>
    <w:rsid w:val="000A165C"/>
    <w:rsid w:val="000A1BD8"/>
    <w:rsid w:val="000A4890"/>
    <w:rsid w:val="000A5673"/>
    <w:rsid w:val="000A7847"/>
    <w:rsid w:val="000B0CFF"/>
    <w:rsid w:val="000B1C44"/>
    <w:rsid w:val="000B3066"/>
    <w:rsid w:val="000B3775"/>
    <w:rsid w:val="000B74A0"/>
    <w:rsid w:val="000B78AE"/>
    <w:rsid w:val="000C2289"/>
    <w:rsid w:val="000C3147"/>
    <w:rsid w:val="000C3343"/>
    <w:rsid w:val="000C4C11"/>
    <w:rsid w:val="000C4C78"/>
    <w:rsid w:val="000C62DA"/>
    <w:rsid w:val="000D0411"/>
    <w:rsid w:val="000D1A45"/>
    <w:rsid w:val="000D3613"/>
    <w:rsid w:val="000D4E9E"/>
    <w:rsid w:val="000D53ED"/>
    <w:rsid w:val="000E287C"/>
    <w:rsid w:val="000E2E8F"/>
    <w:rsid w:val="000E3138"/>
    <w:rsid w:val="000E4E57"/>
    <w:rsid w:val="000E5060"/>
    <w:rsid w:val="000F0B4E"/>
    <w:rsid w:val="000F2DD2"/>
    <w:rsid w:val="000F34A4"/>
    <w:rsid w:val="000F44DC"/>
    <w:rsid w:val="000F744F"/>
    <w:rsid w:val="00100983"/>
    <w:rsid w:val="001012EE"/>
    <w:rsid w:val="00101B27"/>
    <w:rsid w:val="00101DF9"/>
    <w:rsid w:val="00102A41"/>
    <w:rsid w:val="00103188"/>
    <w:rsid w:val="001041E7"/>
    <w:rsid w:val="00111BC9"/>
    <w:rsid w:val="00111DFF"/>
    <w:rsid w:val="001139D7"/>
    <w:rsid w:val="001141FF"/>
    <w:rsid w:val="00115038"/>
    <w:rsid w:val="00116A05"/>
    <w:rsid w:val="001211E4"/>
    <w:rsid w:val="001245F8"/>
    <w:rsid w:val="00124CAD"/>
    <w:rsid w:val="0012571C"/>
    <w:rsid w:val="00131284"/>
    <w:rsid w:val="00132004"/>
    <w:rsid w:val="00132F0D"/>
    <w:rsid w:val="001332AC"/>
    <w:rsid w:val="00135943"/>
    <w:rsid w:val="00135D2A"/>
    <w:rsid w:val="00136412"/>
    <w:rsid w:val="001408C4"/>
    <w:rsid w:val="00153532"/>
    <w:rsid w:val="0015518A"/>
    <w:rsid w:val="00157087"/>
    <w:rsid w:val="00162E3E"/>
    <w:rsid w:val="00162FA5"/>
    <w:rsid w:val="00164AC5"/>
    <w:rsid w:val="001702EB"/>
    <w:rsid w:val="00172372"/>
    <w:rsid w:val="00172C64"/>
    <w:rsid w:val="0017327E"/>
    <w:rsid w:val="00173681"/>
    <w:rsid w:val="001766D2"/>
    <w:rsid w:val="001811E0"/>
    <w:rsid w:val="00187860"/>
    <w:rsid w:val="001930BC"/>
    <w:rsid w:val="00193488"/>
    <w:rsid w:val="00193A49"/>
    <w:rsid w:val="00193B35"/>
    <w:rsid w:val="00194594"/>
    <w:rsid w:val="0019519B"/>
    <w:rsid w:val="0019607B"/>
    <w:rsid w:val="00196446"/>
    <w:rsid w:val="00197685"/>
    <w:rsid w:val="001A0E37"/>
    <w:rsid w:val="001A11E4"/>
    <w:rsid w:val="001A1DAF"/>
    <w:rsid w:val="001A2578"/>
    <w:rsid w:val="001A5AAE"/>
    <w:rsid w:val="001A5C8A"/>
    <w:rsid w:val="001A6B1D"/>
    <w:rsid w:val="001A70C0"/>
    <w:rsid w:val="001A7C7B"/>
    <w:rsid w:val="001B0CA7"/>
    <w:rsid w:val="001B24A4"/>
    <w:rsid w:val="001B4D06"/>
    <w:rsid w:val="001B548D"/>
    <w:rsid w:val="001B5AF4"/>
    <w:rsid w:val="001C0042"/>
    <w:rsid w:val="001C011C"/>
    <w:rsid w:val="001C0512"/>
    <w:rsid w:val="001C0B7F"/>
    <w:rsid w:val="001C2B99"/>
    <w:rsid w:val="001C408C"/>
    <w:rsid w:val="001C5663"/>
    <w:rsid w:val="001D0C9B"/>
    <w:rsid w:val="001D12A9"/>
    <w:rsid w:val="001D2200"/>
    <w:rsid w:val="001D6116"/>
    <w:rsid w:val="001E1F59"/>
    <w:rsid w:val="001E23E2"/>
    <w:rsid w:val="001E2454"/>
    <w:rsid w:val="001F05D6"/>
    <w:rsid w:val="001F1BA6"/>
    <w:rsid w:val="001F204E"/>
    <w:rsid w:val="001F6371"/>
    <w:rsid w:val="001F6578"/>
    <w:rsid w:val="001F7C3F"/>
    <w:rsid w:val="00202FD4"/>
    <w:rsid w:val="00203BB9"/>
    <w:rsid w:val="002040E5"/>
    <w:rsid w:val="002058D5"/>
    <w:rsid w:val="00205FA4"/>
    <w:rsid w:val="00206F1E"/>
    <w:rsid w:val="00211B81"/>
    <w:rsid w:val="00212617"/>
    <w:rsid w:val="00212C30"/>
    <w:rsid w:val="00220917"/>
    <w:rsid w:val="00222ADF"/>
    <w:rsid w:val="00225558"/>
    <w:rsid w:val="00225779"/>
    <w:rsid w:val="0022744E"/>
    <w:rsid w:val="00227B73"/>
    <w:rsid w:val="00227D70"/>
    <w:rsid w:val="00227EF1"/>
    <w:rsid w:val="002301F1"/>
    <w:rsid w:val="00230E90"/>
    <w:rsid w:val="00231A32"/>
    <w:rsid w:val="00243999"/>
    <w:rsid w:val="00243DE3"/>
    <w:rsid w:val="002448DE"/>
    <w:rsid w:val="0024585B"/>
    <w:rsid w:val="00245E8A"/>
    <w:rsid w:val="00246E28"/>
    <w:rsid w:val="00250865"/>
    <w:rsid w:val="002542D0"/>
    <w:rsid w:val="00254CFC"/>
    <w:rsid w:val="002615BB"/>
    <w:rsid w:val="00266377"/>
    <w:rsid w:val="0027056D"/>
    <w:rsid w:val="00270ECD"/>
    <w:rsid w:val="002719A5"/>
    <w:rsid w:val="0027277F"/>
    <w:rsid w:val="00272AA5"/>
    <w:rsid w:val="00275429"/>
    <w:rsid w:val="0027656C"/>
    <w:rsid w:val="0027737B"/>
    <w:rsid w:val="00277470"/>
    <w:rsid w:val="00281860"/>
    <w:rsid w:val="00281EF6"/>
    <w:rsid w:val="00283B23"/>
    <w:rsid w:val="00284023"/>
    <w:rsid w:val="00284F38"/>
    <w:rsid w:val="002901C9"/>
    <w:rsid w:val="00290A20"/>
    <w:rsid w:val="00293D2B"/>
    <w:rsid w:val="002942CD"/>
    <w:rsid w:val="0029522E"/>
    <w:rsid w:val="00295DB9"/>
    <w:rsid w:val="00297242"/>
    <w:rsid w:val="002A0C8D"/>
    <w:rsid w:val="002A1939"/>
    <w:rsid w:val="002A1C54"/>
    <w:rsid w:val="002A3977"/>
    <w:rsid w:val="002A3989"/>
    <w:rsid w:val="002A3E8E"/>
    <w:rsid w:val="002A53AC"/>
    <w:rsid w:val="002A5D63"/>
    <w:rsid w:val="002B0789"/>
    <w:rsid w:val="002B3763"/>
    <w:rsid w:val="002B438C"/>
    <w:rsid w:val="002B5796"/>
    <w:rsid w:val="002B615B"/>
    <w:rsid w:val="002B74EC"/>
    <w:rsid w:val="002C4C6D"/>
    <w:rsid w:val="002C71B5"/>
    <w:rsid w:val="002C77C8"/>
    <w:rsid w:val="002D147F"/>
    <w:rsid w:val="002D1480"/>
    <w:rsid w:val="002D4FB4"/>
    <w:rsid w:val="002D7D13"/>
    <w:rsid w:val="002E1E2D"/>
    <w:rsid w:val="002E232C"/>
    <w:rsid w:val="002E3208"/>
    <w:rsid w:val="002E3DE7"/>
    <w:rsid w:val="002E44E4"/>
    <w:rsid w:val="002E51C5"/>
    <w:rsid w:val="002E6EBE"/>
    <w:rsid w:val="002E7744"/>
    <w:rsid w:val="002F2452"/>
    <w:rsid w:val="002F30C1"/>
    <w:rsid w:val="002F5015"/>
    <w:rsid w:val="002F5F53"/>
    <w:rsid w:val="002F7309"/>
    <w:rsid w:val="00303D95"/>
    <w:rsid w:val="00306023"/>
    <w:rsid w:val="00312731"/>
    <w:rsid w:val="00314BC2"/>
    <w:rsid w:val="003235BF"/>
    <w:rsid w:val="00324FDC"/>
    <w:rsid w:val="00326A08"/>
    <w:rsid w:val="003274DD"/>
    <w:rsid w:val="00330EA5"/>
    <w:rsid w:val="0033254D"/>
    <w:rsid w:val="003336C9"/>
    <w:rsid w:val="00334DC0"/>
    <w:rsid w:val="00337869"/>
    <w:rsid w:val="00337E80"/>
    <w:rsid w:val="00340B1F"/>
    <w:rsid w:val="00340F3C"/>
    <w:rsid w:val="003463A5"/>
    <w:rsid w:val="0034685E"/>
    <w:rsid w:val="003502CF"/>
    <w:rsid w:val="0035083F"/>
    <w:rsid w:val="0035218C"/>
    <w:rsid w:val="00352964"/>
    <w:rsid w:val="00352B17"/>
    <w:rsid w:val="00357B86"/>
    <w:rsid w:val="0036175F"/>
    <w:rsid w:val="00361C84"/>
    <w:rsid w:val="0036391F"/>
    <w:rsid w:val="00363D2F"/>
    <w:rsid w:val="003668B7"/>
    <w:rsid w:val="00367428"/>
    <w:rsid w:val="00370B70"/>
    <w:rsid w:val="00370D3D"/>
    <w:rsid w:val="00371284"/>
    <w:rsid w:val="00373D3F"/>
    <w:rsid w:val="00375042"/>
    <w:rsid w:val="00386025"/>
    <w:rsid w:val="00391591"/>
    <w:rsid w:val="00391BCC"/>
    <w:rsid w:val="00393C41"/>
    <w:rsid w:val="003A17FB"/>
    <w:rsid w:val="003A22B5"/>
    <w:rsid w:val="003A3FDC"/>
    <w:rsid w:val="003A5DBB"/>
    <w:rsid w:val="003B17BB"/>
    <w:rsid w:val="003B1B85"/>
    <w:rsid w:val="003B235C"/>
    <w:rsid w:val="003B2583"/>
    <w:rsid w:val="003C03B1"/>
    <w:rsid w:val="003C2679"/>
    <w:rsid w:val="003C2FC3"/>
    <w:rsid w:val="003C3C2F"/>
    <w:rsid w:val="003C3DA8"/>
    <w:rsid w:val="003C632B"/>
    <w:rsid w:val="003C65B1"/>
    <w:rsid w:val="003C6C99"/>
    <w:rsid w:val="003D0261"/>
    <w:rsid w:val="003D0E23"/>
    <w:rsid w:val="003D16F8"/>
    <w:rsid w:val="003D238C"/>
    <w:rsid w:val="003D395F"/>
    <w:rsid w:val="003D6008"/>
    <w:rsid w:val="003D68F0"/>
    <w:rsid w:val="003D74E9"/>
    <w:rsid w:val="003E1728"/>
    <w:rsid w:val="003E2A0D"/>
    <w:rsid w:val="003E2DAE"/>
    <w:rsid w:val="003E2E4B"/>
    <w:rsid w:val="003E3DCD"/>
    <w:rsid w:val="003E4087"/>
    <w:rsid w:val="003E5A0A"/>
    <w:rsid w:val="003E600A"/>
    <w:rsid w:val="003E77B0"/>
    <w:rsid w:val="003F2759"/>
    <w:rsid w:val="003F3253"/>
    <w:rsid w:val="003F5483"/>
    <w:rsid w:val="003F6BAD"/>
    <w:rsid w:val="003F7785"/>
    <w:rsid w:val="00401A48"/>
    <w:rsid w:val="00402FCD"/>
    <w:rsid w:val="004061C7"/>
    <w:rsid w:val="00406EEC"/>
    <w:rsid w:val="00410816"/>
    <w:rsid w:val="00412349"/>
    <w:rsid w:val="00413074"/>
    <w:rsid w:val="004135F8"/>
    <w:rsid w:val="00413FC7"/>
    <w:rsid w:val="004160B9"/>
    <w:rsid w:val="00417047"/>
    <w:rsid w:val="0041714E"/>
    <w:rsid w:val="004171CD"/>
    <w:rsid w:val="00421095"/>
    <w:rsid w:val="0042304A"/>
    <w:rsid w:val="004264E4"/>
    <w:rsid w:val="00426FBA"/>
    <w:rsid w:val="004273E3"/>
    <w:rsid w:val="004323C4"/>
    <w:rsid w:val="004328BF"/>
    <w:rsid w:val="00433A42"/>
    <w:rsid w:val="004353FB"/>
    <w:rsid w:val="00436EF9"/>
    <w:rsid w:val="004424E1"/>
    <w:rsid w:val="00447234"/>
    <w:rsid w:val="0045216C"/>
    <w:rsid w:val="00453164"/>
    <w:rsid w:val="00453386"/>
    <w:rsid w:val="004558AC"/>
    <w:rsid w:val="00455C91"/>
    <w:rsid w:val="0045645E"/>
    <w:rsid w:val="004569E7"/>
    <w:rsid w:val="00457F06"/>
    <w:rsid w:val="004647FC"/>
    <w:rsid w:val="00467006"/>
    <w:rsid w:val="004676CA"/>
    <w:rsid w:val="0047013A"/>
    <w:rsid w:val="00471BF7"/>
    <w:rsid w:val="00473885"/>
    <w:rsid w:val="0047620F"/>
    <w:rsid w:val="00477C9F"/>
    <w:rsid w:val="00477EAB"/>
    <w:rsid w:val="0048411A"/>
    <w:rsid w:val="004841E4"/>
    <w:rsid w:val="00484B2D"/>
    <w:rsid w:val="0048595E"/>
    <w:rsid w:val="00485D17"/>
    <w:rsid w:val="00486FD1"/>
    <w:rsid w:val="004879D7"/>
    <w:rsid w:val="0049254B"/>
    <w:rsid w:val="0049477D"/>
    <w:rsid w:val="00494ADF"/>
    <w:rsid w:val="004969A0"/>
    <w:rsid w:val="00496C6C"/>
    <w:rsid w:val="004977DC"/>
    <w:rsid w:val="004A0264"/>
    <w:rsid w:val="004A3CC9"/>
    <w:rsid w:val="004A5932"/>
    <w:rsid w:val="004A690C"/>
    <w:rsid w:val="004B09AF"/>
    <w:rsid w:val="004B0B22"/>
    <w:rsid w:val="004B4246"/>
    <w:rsid w:val="004B47DB"/>
    <w:rsid w:val="004B7E69"/>
    <w:rsid w:val="004C0B68"/>
    <w:rsid w:val="004C1D9B"/>
    <w:rsid w:val="004C23C5"/>
    <w:rsid w:val="004C35C2"/>
    <w:rsid w:val="004C6FBB"/>
    <w:rsid w:val="004D095C"/>
    <w:rsid w:val="004D20CD"/>
    <w:rsid w:val="004D4A46"/>
    <w:rsid w:val="004D5FA5"/>
    <w:rsid w:val="004D63B1"/>
    <w:rsid w:val="004D6BDE"/>
    <w:rsid w:val="004D6EA8"/>
    <w:rsid w:val="004D76BA"/>
    <w:rsid w:val="004E056D"/>
    <w:rsid w:val="004E0667"/>
    <w:rsid w:val="004E112C"/>
    <w:rsid w:val="004E1F7F"/>
    <w:rsid w:val="004E2E13"/>
    <w:rsid w:val="004E3811"/>
    <w:rsid w:val="004E5228"/>
    <w:rsid w:val="004F07DA"/>
    <w:rsid w:val="004F0EDD"/>
    <w:rsid w:val="004F21A6"/>
    <w:rsid w:val="004F2EF6"/>
    <w:rsid w:val="004F4375"/>
    <w:rsid w:val="004F5DD9"/>
    <w:rsid w:val="004F61DC"/>
    <w:rsid w:val="00503F3C"/>
    <w:rsid w:val="00504CDC"/>
    <w:rsid w:val="00505EA5"/>
    <w:rsid w:val="00506117"/>
    <w:rsid w:val="00506F11"/>
    <w:rsid w:val="00507AA6"/>
    <w:rsid w:val="00507D96"/>
    <w:rsid w:val="00510EDD"/>
    <w:rsid w:val="00511B69"/>
    <w:rsid w:val="0051486E"/>
    <w:rsid w:val="00515EB7"/>
    <w:rsid w:val="00520CBE"/>
    <w:rsid w:val="00521D08"/>
    <w:rsid w:val="00521E06"/>
    <w:rsid w:val="0052398B"/>
    <w:rsid w:val="00525643"/>
    <w:rsid w:val="00526C7F"/>
    <w:rsid w:val="0052779B"/>
    <w:rsid w:val="00530E8D"/>
    <w:rsid w:val="00532830"/>
    <w:rsid w:val="00534953"/>
    <w:rsid w:val="00534BAD"/>
    <w:rsid w:val="00535F9D"/>
    <w:rsid w:val="00535FB6"/>
    <w:rsid w:val="005371F0"/>
    <w:rsid w:val="00537E6F"/>
    <w:rsid w:val="005413D3"/>
    <w:rsid w:val="00541EC4"/>
    <w:rsid w:val="005438FF"/>
    <w:rsid w:val="005461B6"/>
    <w:rsid w:val="005477C0"/>
    <w:rsid w:val="00550658"/>
    <w:rsid w:val="00551D96"/>
    <w:rsid w:val="00554A72"/>
    <w:rsid w:val="005560F1"/>
    <w:rsid w:val="005563BC"/>
    <w:rsid w:val="005563EA"/>
    <w:rsid w:val="005626B6"/>
    <w:rsid w:val="00563D8A"/>
    <w:rsid w:val="00565108"/>
    <w:rsid w:val="00570EAF"/>
    <w:rsid w:val="005728E8"/>
    <w:rsid w:val="005769C6"/>
    <w:rsid w:val="00576BFA"/>
    <w:rsid w:val="00580F72"/>
    <w:rsid w:val="00581345"/>
    <w:rsid w:val="005821BF"/>
    <w:rsid w:val="005826AB"/>
    <w:rsid w:val="00582C15"/>
    <w:rsid w:val="00583A63"/>
    <w:rsid w:val="00587916"/>
    <w:rsid w:val="00587E9B"/>
    <w:rsid w:val="00590935"/>
    <w:rsid w:val="00596AB0"/>
    <w:rsid w:val="005974C9"/>
    <w:rsid w:val="005A00FA"/>
    <w:rsid w:val="005A32EA"/>
    <w:rsid w:val="005A56EB"/>
    <w:rsid w:val="005A6ED2"/>
    <w:rsid w:val="005A73F9"/>
    <w:rsid w:val="005B241D"/>
    <w:rsid w:val="005B2E4A"/>
    <w:rsid w:val="005B2F46"/>
    <w:rsid w:val="005B399F"/>
    <w:rsid w:val="005B3F52"/>
    <w:rsid w:val="005B54F7"/>
    <w:rsid w:val="005B6A2C"/>
    <w:rsid w:val="005C063F"/>
    <w:rsid w:val="005C2605"/>
    <w:rsid w:val="005C3B15"/>
    <w:rsid w:val="005C4E16"/>
    <w:rsid w:val="005D41CA"/>
    <w:rsid w:val="005D6DF9"/>
    <w:rsid w:val="005E05A5"/>
    <w:rsid w:val="005E2099"/>
    <w:rsid w:val="005E3579"/>
    <w:rsid w:val="005E3F72"/>
    <w:rsid w:val="005E4253"/>
    <w:rsid w:val="005E762A"/>
    <w:rsid w:val="005E7F7D"/>
    <w:rsid w:val="005F1DEA"/>
    <w:rsid w:val="005F2CC4"/>
    <w:rsid w:val="005F5399"/>
    <w:rsid w:val="005F5833"/>
    <w:rsid w:val="005F6FBE"/>
    <w:rsid w:val="00600C44"/>
    <w:rsid w:val="006013CF"/>
    <w:rsid w:val="006028B3"/>
    <w:rsid w:val="00602A5B"/>
    <w:rsid w:val="00605C76"/>
    <w:rsid w:val="00607D21"/>
    <w:rsid w:val="00611307"/>
    <w:rsid w:val="00612BE3"/>
    <w:rsid w:val="006136F4"/>
    <w:rsid w:val="00613D60"/>
    <w:rsid w:val="006141C3"/>
    <w:rsid w:val="006153B1"/>
    <w:rsid w:val="006165DA"/>
    <w:rsid w:val="006201F9"/>
    <w:rsid w:val="0062208F"/>
    <w:rsid w:val="006232D2"/>
    <w:rsid w:val="0062331B"/>
    <w:rsid w:val="00623BFE"/>
    <w:rsid w:val="00623E94"/>
    <w:rsid w:val="0062454D"/>
    <w:rsid w:val="006260DE"/>
    <w:rsid w:val="00626605"/>
    <w:rsid w:val="00627EF9"/>
    <w:rsid w:val="006303EA"/>
    <w:rsid w:val="00632941"/>
    <w:rsid w:val="00635234"/>
    <w:rsid w:val="00637648"/>
    <w:rsid w:val="0064008B"/>
    <w:rsid w:val="00640C81"/>
    <w:rsid w:val="00640E5E"/>
    <w:rsid w:val="00641C13"/>
    <w:rsid w:val="00642C1B"/>
    <w:rsid w:val="00643384"/>
    <w:rsid w:val="00643EE8"/>
    <w:rsid w:val="00647A69"/>
    <w:rsid w:val="00647CE1"/>
    <w:rsid w:val="00651896"/>
    <w:rsid w:val="00652A1D"/>
    <w:rsid w:val="00655233"/>
    <w:rsid w:val="0065696C"/>
    <w:rsid w:val="00656A26"/>
    <w:rsid w:val="0065740B"/>
    <w:rsid w:val="00660103"/>
    <w:rsid w:val="00663018"/>
    <w:rsid w:val="006637C9"/>
    <w:rsid w:val="00663B95"/>
    <w:rsid w:val="00663D0D"/>
    <w:rsid w:val="00665A45"/>
    <w:rsid w:val="00671BC9"/>
    <w:rsid w:val="00672487"/>
    <w:rsid w:val="00673513"/>
    <w:rsid w:val="00674389"/>
    <w:rsid w:val="006745A7"/>
    <w:rsid w:val="00674750"/>
    <w:rsid w:val="00675602"/>
    <w:rsid w:val="00677DC4"/>
    <w:rsid w:val="00681C88"/>
    <w:rsid w:val="0068209B"/>
    <w:rsid w:val="006826C8"/>
    <w:rsid w:val="006844D7"/>
    <w:rsid w:val="006846F7"/>
    <w:rsid w:val="006847E7"/>
    <w:rsid w:val="006856DA"/>
    <w:rsid w:val="00685DB6"/>
    <w:rsid w:val="00692D52"/>
    <w:rsid w:val="00693570"/>
    <w:rsid w:val="006946EF"/>
    <w:rsid w:val="00697B28"/>
    <w:rsid w:val="006A1543"/>
    <w:rsid w:val="006A2B0F"/>
    <w:rsid w:val="006A37B2"/>
    <w:rsid w:val="006B2144"/>
    <w:rsid w:val="006B3271"/>
    <w:rsid w:val="006B4923"/>
    <w:rsid w:val="006B72B2"/>
    <w:rsid w:val="006C27DE"/>
    <w:rsid w:val="006C31BA"/>
    <w:rsid w:val="006C366E"/>
    <w:rsid w:val="006C4226"/>
    <w:rsid w:val="006D017C"/>
    <w:rsid w:val="006D3C0B"/>
    <w:rsid w:val="006D43C3"/>
    <w:rsid w:val="006D4FE2"/>
    <w:rsid w:val="006E0D1E"/>
    <w:rsid w:val="006E13DB"/>
    <w:rsid w:val="006E359B"/>
    <w:rsid w:val="006E4A4F"/>
    <w:rsid w:val="006E4C5F"/>
    <w:rsid w:val="006E6E39"/>
    <w:rsid w:val="006F115A"/>
    <w:rsid w:val="006F3528"/>
    <w:rsid w:val="006F49D7"/>
    <w:rsid w:val="006F5EF8"/>
    <w:rsid w:val="00700548"/>
    <w:rsid w:val="0070066C"/>
    <w:rsid w:val="00704B0F"/>
    <w:rsid w:val="00705E59"/>
    <w:rsid w:val="00705EC7"/>
    <w:rsid w:val="0070735D"/>
    <w:rsid w:val="00711E1A"/>
    <w:rsid w:val="00714667"/>
    <w:rsid w:val="0072083A"/>
    <w:rsid w:val="00722751"/>
    <w:rsid w:val="00722E83"/>
    <w:rsid w:val="00722F1B"/>
    <w:rsid w:val="007237B2"/>
    <w:rsid w:val="007251EA"/>
    <w:rsid w:val="0072587E"/>
    <w:rsid w:val="007278F5"/>
    <w:rsid w:val="0073097B"/>
    <w:rsid w:val="0073358E"/>
    <w:rsid w:val="00733C65"/>
    <w:rsid w:val="00734F97"/>
    <w:rsid w:val="00736222"/>
    <w:rsid w:val="0073685E"/>
    <w:rsid w:val="00736EAF"/>
    <w:rsid w:val="00737A05"/>
    <w:rsid w:val="00741967"/>
    <w:rsid w:val="00741979"/>
    <w:rsid w:val="00741D85"/>
    <w:rsid w:val="0074201A"/>
    <w:rsid w:val="007427C0"/>
    <w:rsid w:val="0074300E"/>
    <w:rsid w:val="00743C03"/>
    <w:rsid w:val="00744ACD"/>
    <w:rsid w:val="00751046"/>
    <w:rsid w:val="007515A7"/>
    <w:rsid w:val="0075175B"/>
    <w:rsid w:val="00752A21"/>
    <w:rsid w:val="00754409"/>
    <w:rsid w:val="00754D82"/>
    <w:rsid w:val="00755651"/>
    <w:rsid w:val="0076026F"/>
    <w:rsid w:val="00760B8A"/>
    <w:rsid w:val="00761533"/>
    <w:rsid w:val="00764FDB"/>
    <w:rsid w:val="0077058B"/>
    <w:rsid w:val="007755AE"/>
    <w:rsid w:val="00777594"/>
    <w:rsid w:val="007779C8"/>
    <w:rsid w:val="00777CF7"/>
    <w:rsid w:val="007852CD"/>
    <w:rsid w:val="007871D7"/>
    <w:rsid w:val="00791C40"/>
    <w:rsid w:val="00792518"/>
    <w:rsid w:val="00792AE3"/>
    <w:rsid w:val="00795959"/>
    <w:rsid w:val="007A0AC5"/>
    <w:rsid w:val="007A116F"/>
    <w:rsid w:val="007A2429"/>
    <w:rsid w:val="007A3BD5"/>
    <w:rsid w:val="007A4C15"/>
    <w:rsid w:val="007A5E40"/>
    <w:rsid w:val="007A64F0"/>
    <w:rsid w:val="007B00BE"/>
    <w:rsid w:val="007B05FF"/>
    <w:rsid w:val="007B0C35"/>
    <w:rsid w:val="007B3AB2"/>
    <w:rsid w:val="007B55B0"/>
    <w:rsid w:val="007B689F"/>
    <w:rsid w:val="007C2EAF"/>
    <w:rsid w:val="007C4AC5"/>
    <w:rsid w:val="007C5445"/>
    <w:rsid w:val="007C69F3"/>
    <w:rsid w:val="007D06DD"/>
    <w:rsid w:val="007D0962"/>
    <w:rsid w:val="007D0AE6"/>
    <w:rsid w:val="007D3669"/>
    <w:rsid w:val="007D3CBB"/>
    <w:rsid w:val="007D4E3F"/>
    <w:rsid w:val="007D6E7D"/>
    <w:rsid w:val="007D6EE8"/>
    <w:rsid w:val="007D738B"/>
    <w:rsid w:val="007D7910"/>
    <w:rsid w:val="007D7F1E"/>
    <w:rsid w:val="007E22CB"/>
    <w:rsid w:val="007E2E5B"/>
    <w:rsid w:val="007E36D7"/>
    <w:rsid w:val="007E3932"/>
    <w:rsid w:val="007E4D5D"/>
    <w:rsid w:val="007E6EAF"/>
    <w:rsid w:val="007E7FFC"/>
    <w:rsid w:val="007F0964"/>
    <w:rsid w:val="007F0A86"/>
    <w:rsid w:val="007F0B40"/>
    <w:rsid w:val="007F15ED"/>
    <w:rsid w:val="007F261E"/>
    <w:rsid w:val="007F266F"/>
    <w:rsid w:val="007F3329"/>
    <w:rsid w:val="007F527F"/>
    <w:rsid w:val="007F7AA7"/>
    <w:rsid w:val="008036DD"/>
    <w:rsid w:val="008063F1"/>
    <w:rsid w:val="00806590"/>
    <w:rsid w:val="00816A35"/>
    <w:rsid w:val="00822179"/>
    <w:rsid w:val="0082335B"/>
    <w:rsid w:val="00824973"/>
    <w:rsid w:val="00824CC2"/>
    <w:rsid w:val="00824E7A"/>
    <w:rsid w:val="00825D3D"/>
    <w:rsid w:val="00826900"/>
    <w:rsid w:val="00831F69"/>
    <w:rsid w:val="00834D8B"/>
    <w:rsid w:val="00835B3D"/>
    <w:rsid w:val="00836F40"/>
    <w:rsid w:val="0083725E"/>
    <w:rsid w:val="008376AB"/>
    <w:rsid w:val="00841127"/>
    <w:rsid w:val="00841605"/>
    <w:rsid w:val="00843C74"/>
    <w:rsid w:val="00844E5C"/>
    <w:rsid w:val="00850D05"/>
    <w:rsid w:val="00852D57"/>
    <w:rsid w:val="00852E56"/>
    <w:rsid w:val="008558C8"/>
    <w:rsid w:val="008563B3"/>
    <w:rsid w:val="008567EF"/>
    <w:rsid w:val="00856F74"/>
    <w:rsid w:val="00857435"/>
    <w:rsid w:val="00857672"/>
    <w:rsid w:val="00857C81"/>
    <w:rsid w:val="00860BC0"/>
    <w:rsid w:val="008613B4"/>
    <w:rsid w:val="00861AA7"/>
    <w:rsid w:val="00864DEB"/>
    <w:rsid w:val="0086681B"/>
    <w:rsid w:val="008672AD"/>
    <w:rsid w:val="008672D6"/>
    <w:rsid w:val="00870B5D"/>
    <w:rsid w:val="008716C0"/>
    <w:rsid w:val="008733B2"/>
    <w:rsid w:val="008734EA"/>
    <w:rsid w:val="008768E6"/>
    <w:rsid w:val="00876B2C"/>
    <w:rsid w:val="0088046E"/>
    <w:rsid w:val="00884659"/>
    <w:rsid w:val="00884AD5"/>
    <w:rsid w:val="00885542"/>
    <w:rsid w:val="008870C1"/>
    <w:rsid w:val="0089079B"/>
    <w:rsid w:val="00891043"/>
    <w:rsid w:val="008923DB"/>
    <w:rsid w:val="008924A4"/>
    <w:rsid w:val="008976BD"/>
    <w:rsid w:val="008A18CB"/>
    <w:rsid w:val="008A1929"/>
    <w:rsid w:val="008A484C"/>
    <w:rsid w:val="008A4D05"/>
    <w:rsid w:val="008A6B71"/>
    <w:rsid w:val="008B0693"/>
    <w:rsid w:val="008B06D5"/>
    <w:rsid w:val="008B163E"/>
    <w:rsid w:val="008B36D0"/>
    <w:rsid w:val="008B6695"/>
    <w:rsid w:val="008B697E"/>
    <w:rsid w:val="008B7FD0"/>
    <w:rsid w:val="008C0236"/>
    <w:rsid w:val="008C0E15"/>
    <w:rsid w:val="008C37DA"/>
    <w:rsid w:val="008C4B53"/>
    <w:rsid w:val="008C71E7"/>
    <w:rsid w:val="008C7693"/>
    <w:rsid w:val="008D1F70"/>
    <w:rsid w:val="008D27A4"/>
    <w:rsid w:val="008D27FB"/>
    <w:rsid w:val="008D2A55"/>
    <w:rsid w:val="008D400C"/>
    <w:rsid w:val="008D4E0B"/>
    <w:rsid w:val="008D59F6"/>
    <w:rsid w:val="008D60CC"/>
    <w:rsid w:val="008D654D"/>
    <w:rsid w:val="008D6BB0"/>
    <w:rsid w:val="008D6D32"/>
    <w:rsid w:val="008D7B12"/>
    <w:rsid w:val="008E2563"/>
    <w:rsid w:val="008E2DFB"/>
    <w:rsid w:val="008E375C"/>
    <w:rsid w:val="008E3EC2"/>
    <w:rsid w:val="008E72E4"/>
    <w:rsid w:val="008F0F17"/>
    <w:rsid w:val="008F3DD0"/>
    <w:rsid w:val="008F406A"/>
    <w:rsid w:val="008F4780"/>
    <w:rsid w:val="008F7A57"/>
    <w:rsid w:val="009024E6"/>
    <w:rsid w:val="009040E2"/>
    <w:rsid w:val="00904597"/>
    <w:rsid w:val="009047DE"/>
    <w:rsid w:val="0090622F"/>
    <w:rsid w:val="00907A3D"/>
    <w:rsid w:val="00907BFC"/>
    <w:rsid w:val="00910EC1"/>
    <w:rsid w:val="009119A3"/>
    <w:rsid w:val="00914E6B"/>
    <w:rsid w:val="009217AE"/>
    <w:rsid w:val="009238D2"/>
    <w:rsid w:val="00924A6C"/>
    <w:rsid w:val="00926D17"/>
    <w:rsid w:val="0093249F"/>
    <w:rsid w:val="00934235"/>
    <w:rsid w:val="009352C0"/>
    <w:rsid w:val="00935E4A"/>
    <w:rsid w:val="00936221"/>
    <w:rsid w:val="009415DD"/>
    <w:rsid w:val="00944907"/>
    <w:rsid w:val="0094760E"/>
    <w:rsid w:val="00951367"/>
    <w:rsid w:val="009534F3"/>
    <w:rsid w:val="009565BC"/>
    <w:rsid w:val="00960A84"/>
    <w:rsid w:val="00962DAB"/>
    <w:rsid w:val="0096381C"/>
    <w:rsid w:val="00964762"/>
    <w:rsid w:val="009671A7"/>
    <w:rsid w:val="00971D22"/>
    <w:rsid w:val="00972C53"/>
    <w:rsid w:val="009732D2"/>
    <w:rsid w:val="00973E73"/>
    <w:rsid w:val="009753D8"/>
    <w:rsid w:val="00975437"/>
    <w:rsid w:val="00976AFA"/>
    <w:rsid w:val="00976CA5"/>
    <w:rsid w:val="00977A58"/>
    <w:rsid w:val="0098040D"/>
    <w:rsid w:val="0098078D"/>
    <w:rsid w:val="0098394E"/>
    <w:rsid w:val="009841F0"/>
    <w:rsid w:val="00985D78"/>
    <w:rsid w:val="00987995"/>
    <w:rsid w:val="00990FD2"/>
    <w:rsid w:val="0099207A"/>
    <w:rsid w:val="00992536"/>
    <w:rsid w:val="009937FB"/>
    <w:rsid w:val="009938FE"/>
    <w:rsid w:val="00993FCC"/>
    <w:rsid w:val="0099406B"/>
    <w:rsid w:val="0099578E"/>
    <w:rsid w:val="00995D6C"/>
    <w:rsid w:val="00997CEA"/>
    <w:rsid w:val="009A0D33"/>
    <w:rsid w:val="009A1646"/>
    <w:rsid w:val="009A5F1A"/>
    <w:rsid w:val="009A6753"/>
    <w:rsid w:val="009A7B68"/>
    <w:rsid w:val="009A7BB7"/>
    <w:rsid w:val="009B283F"/>
    <w:rsid w:val="009B294C"/>
    <w:rsid w:val="009B33E7"/>
    <w:rsid w:val="009B4285"/>
    <w:rsid w:val="009B504D"/>
    <w:rsid w:val="009B57FA"/>
    <w:rsid w:val="009C0758"/>
    <w:rsid w:val="009C31CC"/>
    <w:rsid w:val="009C44A5"/>
    <w:rsid w:val="009D02A4"/>
    <w:rsid w:val="009D0AFC"/>
    <w:rsid w:val="009D3323"/>
    <w:rsid w:val="009D3F77"/>
    <w:rsid w:val="009D45EA"/>
    <w:rsid w:val="009D560E"/>
    <w:rsid w:val="009D7D2E"/>
    <w:rsid w:val="009E0D4B"/>
    <w:rsid w:val="009E29FF"/>
    <w:rsid w:val="009F2D77"/>
    <w:rsid w:val="00A01654"/>
    <w:rsid w:val="00A02646"/>
    <w:rsid w:val="00A02783"/>
    <w:rsid w:val="00A031A9"/>
    <w:rsid w:val="00A0440D"/>
    <w:rsid w:val="00A055AA"/>
    <w:rsid w:val="00A068DF"/>
    <w:rsid w:val="00A06EE1"/>
    <w:rsid w:val="00A07770"/>
    <w:rsid w:val="00A101D2"/>
    <w:rsid w:val="00A1063B"/>
    <w:rsid w:val="00A12066"/>
    <w:rsid w:val="00A1528F"/>
    <w:rsid w:val="00A25253"/>
    <w:rsid w:val="00A26654"/>
    <w:rsid w:val="00A26842"/>
    <w:rsid w:val="00A27B6B"/>
    <w:rsid w:val="00A31384"/>
    <w:rsid w:val="00A33533"/>
    <w:rsid w:val="00A348E0"/>
    <w:rsid w:val="00A35B30"/>
    <w:rsid w:val="00A36231"/>
    <w:rsid w:val="00A366A4"/>
    <w:rsid w:val="00A373BF"/>
    <w:rsid w:val="00A37E55"/>
    <w:rsid w:val="00A40B7D"/>
    <w:rsid w:val="00A46AA2"/>
    <w:rsid w:val="00A50B81"/>
    <w:rsid w:val="00A512E6"/>
    <w:rsid w:val="00A51FF7"/>
    <w:rsid w:val="00A52017"/>
    <w:rsid w:val="00A53A8F"/>
    <w:rsid w:val="00A601DA"/>
    <w:rsid w:val="00A6183C"/>
    <w:rsid w:val="00A6397B"/>
    <w:rsid w:val="00A64435"/>
    <w:rsid w:val="00A67A31"/>
    <w:rsid w:val="00A67B47"/>
    <w:rsid w:val="00A70218"/>
    <w:rsid w:val="00A70602"/>
    <w:rsid w:val="00A7220C"/>
    <w:rsid w:val="00A73998"/>
    <w:rsid w:val="00A77891"/>
    <w:rsid w:val="00A80508"/>
    <w:rsid w:val="00A842EE"/>
    <w:rsid w:val="00A8457F"/>
    <w:rsid w:val="00A84B31"/>
    <w:rsid w:val="00A85330"/>
    <w:rsid w:val="00A86A7C"/>
    <w:rsid w:val="00A86E46"/>
    <w:rsid w:val="00A90F0B"/>
    <w:rsid w:val="00A91A22"/>
    <w:rsid w:val="00A92B95"/>
    <w:rsid w:val="00A9321F"/>
    <w:rsid w:val="00A94B47"/>
    <w:rsid w:val="00AA0AA7"/>
    <w:rsid w:val="00AA0CE4"/>
    <w:rsid w:val="00AA1880"/>
    <w:rsid w:val="00AA1E21"/>
    <w:rsid w:val="00AA3789"/>
    <w:rsid w:val="00AA576E"/>
    <w:rsid w:val="00AA6034"/>
    <w:rsid w:val="00AA7558"/>
    <w:rsid w:val="00AA7C35"/>
    <w:rsid w:val="00AB2E34"/>
    <w:rsid w:val="00AB4B87"/>
    <w:rsid w:val="00AB61E9"/>
    <w:rsid w:val="00AB6F87"/>
    <w:rsid w:val="00AB799C"/>
    <w:rsid w:val="00AC10F5"/>
    <w:rsid w:val="00AC1904"/>
    <w:rsid w:val="00AC3B26"/>
    <w:rsid w:val="00AC54C3"/>
    <w:rsid w:val="00AC62EF"/>
    <w:rsid w:val="00AC6604"/>
    <w:rsid w:val="00AC70D6"/>
    <w:rsid w:val="00AC7DF3"/>
    <w:rsid w:val="00AD3CAF"/>
    <w:rsid w:val="00AD4134"/>
    <w:rsid w:val="00AD7822"/>
    <w:rsid w:val="00AE150E"/>
    <w:rsid w:val="00AE16CB"/>
    <w:rsid w:val="00AE271C"/>
    <w:rsid w:val="00AE3E81"/>
    <w:rsid w:val="00AE482F"/>
    <w:rsid w:val="00AE6C80"/>
    <w:rsid w:val="00AE7BA4"/>
    <w:rsid w:val="00AF2152"/>
    <w:rsid w:val="00AF2BDF"/>
    <w:rsid w:val="00AF3073"/>
    <w:rsid w:val="00AF3E0F"/>
    <w:rsid w:val="00AF40B0"/>
    <w:rsid w:val="00AF46B6"/>
    <w:rsid w:val="00AF4972"/>
    <w:rsid w:val="00AF6EBF"/>
    <w:rsid w:val="00B01CF9"/>
    <w:rsid w:val="00B02685"/>
    <w:rsid w:val="00B02A1D"/>
    <w:rsid w:val="00B041E6"/>
    <w:rsid w:val="00B06C0A"/>
    <w:rsid w:val="00B103AB"/>
    <w:rsid w:val="00B13800"/>
    <w:rsid w:val="00B14C71"/>
    <w:rsid w:val="00B16B28"/>
    <w:rsid w:val="00B1750C"/>
    <w:rsid w:val="00B17831"/>
    <w:rsid w:val="00B201E3"/>
    <w:rsid w:val="00B225ED"/>
    <w:rsid w:val="00B2337B"/>
    <w:rsid w:val="00B242DB"/>
    <w:rsid w:val="00B24D24"/>
    <w:rsid w:val="00B26BF1"/>
    <w:rsid w:val="00B26DB7"/>
    <w:rsid w:val="00B30530"/>
    <w:rsid w:val="00B308D9"/>
    <w:rsid w:val="00B33446"/>
    <w:rsid w:val="00B424CC"/>
    <w:rsid w:val="00B4407A"/>
    <w:rsid w:val="00B443A4"/>
    <w:rsid w:val="00B44BD8"/>
    <w:rsid w:val="00B44BFD"/>
    <w:rsid w:val="00B44C00"/>
    <w:rsid w:val="00B46AA1"/>
    <w:rsid w:val="00B47E3E"/>
    <w:rsid w:val="00B50F1D"/>
    <w:rsid w:val="00B51774"/>
    <w:rsid w:val="00B533C6"/>
    <w:rsid w:val="00B543C0"/>
    <w:rsid w:val="00B556DE"/>
    <w:rsid w:val="00B56D4A"/>
    <w:rsid w:val="00B57EDE"/>
    <w:rsid w:val="00B6113F"/>
    <w:rsid w:val="00B62428"/>
    <w:rsid w:val="00B625F1"/>
    <w:rsid w:val="00B66112"/>
    <w:rsid w:val="00B66258"/>
    <w:rsid w:val="00B7144A"/>
    <w:rsid w:val="00B71484"/>
    <w:rsid w:val="00B73AA8"/>
    <w:rsid w:val="00B744FD"/>
    <w:rsid w:val="00B75183"/>
    <w:rsid w:val="00B803AB"/>
    <w:rsid w:val="00B829B2"/>
    <w:rsid w:val="00B84E56"/>
    <w:rsid w:val="00B851DC"/>
    <w:rsid w:val="00B944B5"/>
    <w:rsid w:val="00B947B0"/>
    <w:rsid w:val="00B9597A"/>
    <w:rsid w:val="00B9625A"/>
    <w:rsid w:val="00B973EF"/>
    <w:rsid w:val="00B97C72"/>
    <w:rsid w:val="00BA08DD"/>
    <w:rsid w:val="00BA2D38"/>
    <w:rsid w:val="00BA704E"/>
    <w:rsid w:val="00BB04A4"/>
    <w:rsid w:val="00BB0F87"/>
    <w:rsid w:val="00BB29A9"/>
    <w:rsid w:val="00BB2C47"/>
    <w:rsid w:val="00BB3282"/>
    <w:rsid w:val="00BB4BD7"/>
    <w:rsid w:val="00BB5A6B"/>
    <w:rsid w:val="00BB74DB"/>
    <w:rsid w:val="00BC1681"/>
    <w:rsid w:val="00BC479D"/>
    <w:rsid w:val="00BC5C53"/>
    <w:rsid w:val="00BC6B17"/>
    <w:rsid w:val="00BC6F92"/>
    <w:rsid w:val="00BD305B"/>
    <w:rsid w:val="00BD6E70"/>
    <w:rsid w:val="00BD7371"/>
    <w:rsid w:val="00BE0647"/>
    <w:rsid w:val="00BE10CF"/>
    <w:rsid w:val="00BE2B91"/>
    <w:rsid w:val="00BE3F2F"/>
    <w:rsid w:val="00BE5C02"/>
    <w:rsid w:val="00BE7AAD"/>
    <w:rsid w:val="00BF0C34"/>
    <w:rsid w:val="00BF0E95"/>
    <w:rsid w:val="00BF1019"/>
    <w:rsid w:val="00BF1B3E"/>
    <w:rsid w:val="00BF2AD0"/>
    <w:rsid w:val="00BF4197"/>
    <w:rsid w:val="00BF6B6F"/>
    <w:rsid w:val="00C01536"/>
    <w:rsid w:val="00C01539"/>
    <w:rsid w:val="00C04EA2"/>
    <w:rsid w:val="00C1018E"/>
    <w:rsid w:val="00C113E4"/>
    <w:rsid w:val="00C13574"/>
    <w:rsid w:val="00C14B5D"/>
    <w:rsid w:val="00C14FA9"/>
    <w:rsid w:val="00C15291"/>
    <w:rsid w:val="00C15914"/>
    <w:rsid w:val="00C22481"/>
    <w:rsid w:val="00C22743"/>
    <w:rsid w:val="00C23A4F"/>
    <w:rsid w:val="00C258CD"/>
    <w:rsid w:val="00C26A99"/>
    <w:rsid w:val="00C26C68"/>
    <w:rsid w:val="00C270E0"/>
    <w:rsid w:val="00C307EE"/>
    <w:rsid w:val="00C34A94"/>
    <w:rsid w:val="00C35A66"/>
    <w:rsid w:val="00C37112"/>
    <w:rsid w:val="00C41AA8"/>
    <w:rsid w:val="00C42B0B"/>
    <w:rsid w:val="00C42C96"/>
    <w:rsid w:val="00C46ACA"/>
    <w:rsid w:val="00C519A8"/>
    <w:rsid w:val="00C51E1A"/>
    <w:rsid w:val="00C53D99"/>
    <w:rsid w:val="00C54993"/>
    <w:rsid w:val="00C5578F"/>
    <w:rsid w:val="00C56859"/>
    <w:rsid w:val="00C61557"/>
    <w:rsid w:val="00C61A47"/>
    <w:rsid w:val="00C61CFE"/>
    <w:rsid w:val="00C6568C"/>
    <w:rsid w:val="00C66976"/>
    <w:rsid w:val="00C730D4"/>
    <w:rsid w:val="00C75FF8"/>
    <w:rsid w:val="00C767E5"/>
    <w:rsid w:val="00C76DAA"/>
    <w:rsid w:val="00C77FE6"/>
    <w:rsid w:val="00C80C30"/>
    <w:rsid w:val="00C8218F"/>
    <w:rsid w:val="00C839BE"/>
    <w:rsid w:val="00C84F77"/>
    <w:rsid w:val="00C860C6"/>
    <w:rsid w:val="00C93144"/>
    <w:rsid w:val="00C93F4A"/>
    <w:rsid w:val="00C93FC5"/>
    <w:rsid w:val="00C947C9"/>
    <w:rsid w:val="00C94995"/>
    <w:rsid w:val="00C96B4C"/>
    <w:rsid w:val="00C97457"/>
    <w:rsid w:val="00C9770E"/>
    <w:rsid w:val="00C977AF"/>
    <w:rsid w:val="00CA1F5F"/>
    <w:rsid w:val="00CA4189"/>
    <w:rsid w:val="00CA528B"/>
    <w:rsid w:val="00CA725D"/>
    <w:rsid w:val="00CB1323"/>
    <w:rsid w:val="00CB6DFB"/>
    <w:rsid w:val="00CB7AE6"/>
    <w:rsid w:val="00CC119E"/>
    <w:rsid w:val="00CC17EA"/>
    <w:rsid w:val="00CC1C9A"/>
    <w:rsid w:val="00CC728B"/>
    <w:rsid w:val="00CC796B"/>
    <w:rsid w:val="00CD1997"/>
    <w:rsid w:val="00CD3663"/>
    <w:rsid w:val="00CD378B"/>
    <w:rsid w:val="00CD3A3A"/>
    <w:rsid w:val="00CE1A86"/>
    <w:rsid w:val="00CE3130"/>
    <w:rsid w:val="00CE54CD"/>
    <w:rsid w:val="00CE70A9"/>
    <w:rsid w:val="00CE72ED"/>
    <w:rsid w:val="00CF0235"/>
    <w:rsid w:val="00CF0A9D"/>
    <w:rsid w:val="00CF262F"/>
    <w:rsid w:val="00CF34B6"/>
    <w:rsid w:val="00CF47C0"/>
    <w:rsid w:val="00CF5471"/>
    <w:rsid w:val="00CF5564"/>
    <w:rsid w:val="00CF5745"/>
    <w:rsid w:val="00CF5E9D"/>
    <w:rsid w:val="00CF77F3"/>
    <w:rsid w:val="00D02029"/>
    <w:rsid w:val="00D06DD4"/>
    <w:rsid w:val="00D106E2"/>
    <w:rsid w:val="00D12F6D"/>
    <w:rsid w:val="00D13AD8"/>
    <w:rsid w:val="00D17A75"/>
    <w:rsid w:val="00D20A5D"/>
    <w:rsid w:val="00D20BA7"/>
    <w:rsid w:val="00D21AA1"/>
    <w:rsid w:val="00D22344"/>
    <w:rsid w:val="00D260A5"/>
    <w:rsid w:val="00D30FE1"/>
    <w:rsid w:val="00D31E4A"/>
    <w:rsid w:val="00D33514"/>
    <w:rsid w:val="00D35847"/>
    <w:rsid w:val="00D358BF"/>
    <w:rsid w:val="00D359F6"/>
    <w:rsid w:val="00D3621F"/>
    <w:rsid w:val="00D362D9"/>
    <w:rsid w:val="00D365FF"/>
    <w:rsid w:val="00D3666F"/>
    <w:rsid w:val="00D4038B"/>
    <w:rsid w:val="00D41B01"/>
    <w:rsid w:val="00D422C6"/>
    <w:rsid w:val="00D43652"/>
    <w:rsid w:val="00D43C6A"/>
    <w:rsid w:val="00D44170"/>
    <w:rsid w:val="00D46BD4"/>
    <w:rsid w:val="00D46D3F"/>
    <w:rsid w:val="00D526E2"/>
    <w:rsid w:val="00D54AA0"/>
    <w:rsid w:val="00D55809"/>
    <w:rsid w:val="00D56236"/>
    <w:rsid w:val="00D57BCF"/>
    <w:rsid w:val="00D605CD"/>
    <w:rsid w:val="00D62A26"/>
    <w:rsid w:val="00D6367D"/>
    <w:rsid w:val="00D63902"/>
    <w:rsid w:val="00D63DE2"/>
    <w:rsid w:val="00D66CFF"/>
    <w:rsid w:val="00D67F24"/>
    <w:rsid w:val="00D72039"/>
    <w:rsid w:val="00D72336"/>
    <w:rsid w:val="00D755AC"/>
    <w:rsid w:val="00D76A60"/>
    <w:rsid w:val="00D80CD7"/>
    <w:rsid w:val="00D84EBD"/>
    <w:rsid w:val="00D86F11"/>
    <w:rsid w:val="00D900FF"/>
    <w:rsid w:val="00D903D0"/>
    <w:rsid w:val="00D917D6"/>
    <w:rsid w:val="00D93787"/>
    <w:rsid w:val="00D940CE"/>
    <w:rsid w:val="00D94611"/>
    <w:rsid w:val="00D9499D"/>
    <w:rsid w:val="00D96F64"/>
    <w:rsid w:val="00DA57D9"/>
    <w:rsid w:val="00DA625C"/>
    <w:rsid w:val="00DB0837"/>
    <w:rsid w:val="00DB087C"/>
    <w:rsid w:val="00DB4798"/>
    <w:rsid w:val="00DB50AF"/>
    <w:rsid w:val="00DB7082"/>
    <w:rsid w:val="00DB7514"/>
    <w:rsid w:val="00DB7C4F"/>
    <w:rsid w:val="00DC11D1"/>
    <w:rsid w:val="00DC1CF5"/>
    <w:rsid w:val="00DC4558"/>
    <w:rsid w:val="00DD344A"/>
    <w:rsid w:val="00DD615C"/>
    <w:rsid w:val="00DE1761"/>
    <w:rsid w:val="00DE3C50"/>
    <w:rsid w:val="00DE4D23"/>
    <w:rsid w:val="00DE5C30"/>
    <w:rsid w:val="00DE6798"/>
    <w:rsid w:val="00DF1F7B"/>
    <w:rsid w:val="00DF2175"/>
    <w:rsid w:val="00DF5005"/>
    <w:rsid w:val="00DF595A"/>
    <w:rsid w:val="00E00E8B"/>
    <w:rsid w:val="00E01085"/>
    <w:rsid w:val="00E01596"/>
    <w:rsid w:val="00E02948"/>
    <w:rsid w:val="00E044F1"/>
    <w:rsid w:val="00E139E1"/>
    <w:rsid w:val="00E176E0"/>
    <w:rsid w:val="00E21594"/>
    <w:rsid w:val="00E2310B"/>
    <w:rsid w:val="00E24147"/>
    <w:rsid w:val="00E24669"/>
    <w:rsid w:val="00E26271"/>
    <w:rsid w:val="00E2632B"/>
    <w:rsid w:val="00E26A2B"/>
    <w:rsid w:val="00E26E2C"/>
    <w:rsid w:val="00E271E4"/>
    <w:rsid w:val="00E31EA5"/>
    <w:rsid w:val="00E345DA"/>
    <w:rsid w:val="00E34D2D"/>
    <w:rsid w:val="00E35A33"/>
    <w:rsid w:val="00E35CF7"/>
    <w:rsid w:val="00E428D7"/>
    <w:rsid w:val="00E42DB3"/>
    <w:rsid w:val="00E42FFB"/>
    <w:rsid w:val="00E442C6"/>
    <w:rsid w:val="00E4504B"/>
    <w:rsid w:val="00E45050"/>
    <w:rsid w:val="00E45FB6"/>
    <w:rsid w:val="00E5228D"/>
    <w:rsid w:val="00E52F96"/>
    <w:rsid w:val="00E5381E"/>
    <w:rsid w:val="00E54C9C"/>
    <w:rsid w:val="00E54DAE"/>
    <w:rsid w:val="00E54E56"/>
    <w:rsid w:val="00E61673"/>
    <w:rsid w:val="00E61F5B"/>
    <w:rsid w:val="00E6235A"/>
    <w:rsid w:val="00E624DF"/>
    <w:rsid w:val="00E64B14"/>
    <w:rsid w:val="00E67166"/>
    <w:rsid w:val="00E70AC4"/>
    <w:rsid w:val="00E70CD4"/>
    <w:rsid w:val="00E73C22"/>
    <w:rsid w:val="00E76B47"/>
    <w:rsid w:val="00E8093C"/>
    <w:rsid w:val="00E82C7A"/>
    <w:rsid w:val="00E84652"/>
    <w:rsid w:val="00E84C76"/>
    <w:rsid w:val="00E84F5B"/>
    <w:rsid w:val="00E85B5B"/>
    <w:rsid w:val="00E863E5"/>
    <w:rsid w:val="00E90A15"/>
    <w:rsid w:val="00E914E2"/>
    <w:rsid w:val="00E91B66"/>
    <w:rsid w:val="00E91C09"/>
    <w:rsid w:val="00E929B4"/>
    <w:rsid w:val="00E92AC0"/>
    <w:rsid w:val="00E9402A"/>
    <w:rsid w:val="00E940AD"/>
    <w:rsid w:val="00E94BF9"/>
    <w:rsid w:val="00E94D25"/>
    <w:rsid w:val="00E96053"/>
    <w:rsid w:val="00E96DF9"/>
    <w:rsid w:val="00E96E9E"/>
    <w:rsid w:val="00EA137F"/>
    <w:rsid w:val="00EA2B8D"/>
    <w:rsid w:val="00EA436B"/>
    <w:rsid w:val="00EA4830"/>
    <w:rsid w:val="00EB0F27"/>
    <w:rsid w:val="00EB13F7"/>
    <w:rsid w:val="00EB17B6"/>
    <w:rsid w:val="00EB2DE0"/>
    <w:rsid w:val="00EB4155"/>
    <w:rsid w:val="00EB68BA"/>
    <w:rsid w:val="00EB7E21"/>
    <w:rsid w:val="00EC0456"/>
    <w:rsid w:val="00EC0C49"/>
    <w:rsid w:val="00EC1D63"/>
    <w:rsid w:val="00EC22C4"/>
    <w:rsid w:val="00EC44CA"/>
    <w:rsid w:val="00EC7E78"/>
    <w:rsid w:val="00ED1065"/>
    <w:rsid w:val="00ED245C"/>
    <w:rsid w:val="00ED2461"/>
    <w:rsid w:val="00ED26CE"/>
    <w:rsid w:val="00ED3661"/>
    <w:rsid w:val="00EE07D7"/>
    <w:rsid w:val="00EE282E"/>
    <w:rsid w:val="00EE3552"/>
    <w:rsid w:val="00EE36D2"/>
    <w:rsid w:val="00EE4AD8"/>
    <w:rsid w:val="00EE545C"/>
    <w:rsid w:val="00EE58D3"/>
    <w:rsid w:val="00EE5A22"/>
    <w:rsid w:val="00EE6393"/>
    <w:rsid w:val="00EE7DCC"/>
    <w:rsid w:val="00EF05A4"/>
    <w:rsid w:val="00EF67DC"/>
    <w:rsid w:val="00F00640"/>
    <w:rsid w:val="00F0153D"/>
    <w:rsid w:val="00F021FD"/>
    <w:rsid w:val="00F04DFE"/>
    <w:rsid w:val="00F06C0E"/>
    <w:rsid w:val="00F106E4"/>
    <w:rsid w:val="00F14548"/>
    <w:rsid w:val="00F22666"/>
    <w:rsid w:val="00F23EDA"/>
    <w:rsid w:val="00F23FFD"/>
    <w:rsid w:val="00F2583C"/>
    <w:rsid w:val="00F26927"/>
    <w:rsid w:val="00F26F92"/>
    <w:rsid w:val="00F27CBA"/>
    <w:rsid w:val="00F31129"/>
    <w:rsid w:val="00F31E16"/>
    <w:rsid w:val="00F36530"/>
    <w:rsid w:val="00F3745B"/>
    <w:rsid w:val="00F42049"/>
    <w:rsid w:val="00F44A09"/>
    <w:rsid w:val="00F45612"/>
    <w:rsid w:val="00F45CBF"/>
    <w:rsid w:val="00F47B59"/>
    <w:rsid w:val="00F54DD5"/>
    <w:rsid w:val="00F569C1"/>
    <w:rsid w:val="00F604B7"/>
    <w:rsid w:val="00F620EB"/>
    <w:rsid w:val="00F65DFC"/>
    <w:rsid w:val="00F66974"/>
    <w:rsid w:val="00F67113"/>
    <w:rsid w:val="00F678F3"/>
    <w:rsid w:val="00F7230F"/>
    <w:rsid w:val="00F72893"/>
    <w:rsid w:val="00F73934"/>
    <w:rsid w:val="00F7445B"/>
    <w:rsid w:val="00F762EC"/>
    <w:rsid w:val="00F8379E"/>
    <w:rsid w:val="00F85C49"/>
    <w:rsid w:val="00F866F6"/>
    <w:rsid w:val="00F8774A"/>
    <w:rsid w:val="00F90ED2"/>
    <w:rsid w:val="00F91F74"/>
    <w:rsid w:val="00F9394A"/>
    <w:rsid w:val="00F959AD"/>
    <w:rsid w:val="00F95E1F"/>
    <w:rsid w:val="00F97555"/>
    <w:rsid w:val="00FA67D1"/>
    <w:rsid w:val="00FA7C12"/>
    <w:rsid w:val="00FA7D73"/>
    <w:rsid w:val="00FB052D"/>
    <w:rsid w:val="00FB2ED2"/>
    <w:rsid w:val="00FB2F4E"/>
    <w:rsid w:val="00FB725F"/>
    <w:rsid w:val="00FC31E6"/>
    <w:rsid w:val="00FC3DBC"/>
    <w:rsid w:val="00FC4983"/>
    <w:rsid w:val="00FC5C0A"/>
    <w:rsid w:val="00FC623F"/>
    <w:rsid w:val="00FC73B5"/>
    <w:rsid w:val="00FD1D4A"/>
    <w:rsid w:val="00FD4363"/>
    <w:rsid w:val="00FE0119"/>
    <w:rsid w:val="00FE016C"/>
    <w:rsid w:val="00FE1535"/>
    <w:rsid w:val="00FE1D21"/>
    <w:rsid w:val="00FE5084"/>
    <w:rsid w:val="00FE581E"/>
    <w:rsid w:val="00FE6020"/>
    <w:rsid w:val="00FE6805"/>
    <w:rsid w:val="00FF0C5A"/>
    <w:rsid w:val="00FF0EE9"/>
    <w:rsid w:val="00FF160C"/>
    <w:rsid w:val="00FF2373"/>
    <w:rsid w:val="00FF2B29"/>
    <w:rsid w:val="00FF31D5"/>
    <w:rsid w:val="00FF3A97"/>
    <w:rsid w:val="00FF4DC4"/>
    <w:rsid w:val="00FF50E3"/>
    <w:rsid w:val="00FF5FF4"/>
    <w:rsid w:val="00FF78B3"/>
    <w:rsid w:val="032C2950"/>
    <w:rsid w:val="0CBE86C7"/>
    <w:rsid w:val="0CDBFED8"/>
    <w:rsid w:val="13216A08"/>
    <w:rsid w:val="18891E0C"/>
    <w:rsid w:val="1A3A4D8C"/>
    <w:rsid w:val="1BCC6AFA"/>
    <w:rsid w:val="2724EB04"/>
    <w:rsid w:val="2A8694EB"/>
    <w:rsid w:val="30B3A207"/>
    <w:rsid w:val="32E0E82A"/>
    <w:rsid w:val="39C08A88"/>
    <w:rsid w:val="3AB857BC"/>
    <w:rsid w:val="3D4CFC4A"/>
    <w:rsid w:val="402E6108"/>
    <w:rsid w:val="43AD2D0B"/>
    <w:rsid w:val="49937DCB"/>
    <w:rsid w:val="4A09A021"/>
    <w:rsid w:val="50732029"/>
    <w:rsid w:val="52632917"/>
    <w:rsid w:val="56228CA8"/>
    <w:rsid w:val="56890B03"/>
    <w:rsid w:val="59536FCF"/>
    <w:rsid w:val="59A8A576"/>
    <w:rsid w:val="61AB97FF"/>
    <w:rsid w:val="66A3E748"/>
    <w:rsid w:val="6BBBA5E9"/>
    <w:rsid w:val="6CFB6230"/>
    <w:rsid w:val="6EC2CE52"/>
    <w:rsid w:val="71F3B179"/>
    <w:rsid w:val="75EEF4C6"/>
    <w:rsid w:val="776DFB3F"/>
    <w:rsid w:val="7AD4011F"/>
    <w:rsid w:val="7F179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4DBC3A"/>
  <w15:docId w15:val="{2EDA026E-0D26-4EE1-86B9-96A338CD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99"/>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74389"/>
    <w:rPr>
      <w:sz w:val="24"/>
      <w:szCs w:val="24"/>
      <w:lang w:val="lt-LT"/>
    </w:rPr>
  </w:style>
  <w:style w:type="paragraph" w:styleId="Antrat1">
    <w:name w:val="heading 1"/>
    <w:aliases w:val="Headline 1,h1,Hoofdstuk,Section Heading,A MAJOR/BOLD,Heading 1 CFMU,Para 1,l1,Head 1 (Chapter heading),Head 1,Head 11,Head 12,Head 111,Head 13,Head 112,Head 14,Head 113,Head 15,Head 114,Head 16,Head 115,Head 17,Head 116,Head 18,Head 117,H1"/>
    <w:basedOn w:val="prastasis"/>
    <w:next w:val="prastasis"/>
    <w:link w:val="Antrat1Diagrama"/>
    <w:uiPriority w:val="9"/>
    <w:qFormat/>
    <w:pPr>
      <w:keepNext/>
      <w:jc w:val="both"/>
      <w:outlineLvl w:val="0"/>
    </w:pPr>
    <w:rPr>
      <w:b/>
      <w:sz w:val="16"/>
      <w:szCs w:val="20"/>
    </w:rPr>
  </w:style>
  <w:style w:type="paragraph" w:styleId="Antrat2">
    <w:name w:val="heading 2"/>
    <w:basedOn w:val="prastasis"/>
    <w:next w:val="prastasis"/>
    <w:link w:val="Antrat2Diagrama"/>
    <w:uiPriority w:val="9"/>
    <w:qFormat/>
    <w:pPr>
      <w:keepNext/>
      <w:ind w:right="-278"/>
      <w:outlineLvl w:val="1"/>
    </w:pPr>
    <w:rPr>
      <w:b/>
      <w:szCs w:val="20"/>
    </w:rPr>
  </w:style>
  <w:style w:type="paragraph" w:styleId="Antrat3">
    <w:name w:val="heading 3"/>
    <w:basedOn w:val="prastasis"/>
    <w:next w:val="prastasis"/>
    <w:link w:val="Antrat3Diagrama"/>
    <w:uiPriority w:val="9"/>
    <w:qFormat/>
    <w:pPr>
      <w:keepNext/>
      <w:outlineLvl w:val="2"/>
    </w:pPr>
    <w:rPr>
      <w:b/>
      <w:i/>
      <w:szCs w:val="20"/>
    </w:rPr>
  </w:style>
  <w:style w:type="paragraph" w:styleId="Antrat4">
    <w:name w:val="heading 4"/>
    <w:aliases w:val="H4,4,Propos,DNV-H4,h4,h4 sub sub heading,Sub Sub Paragraph,Heading 4 CFMU,Para 4,chapitre 1.1.1.1,Contrat 4,Sub-paragraph,Heading 4(war),Map Title,head 4,h41,head 41,H41,h42,head 42,H42,h43,head 43,H43,h411,head 411,H411,h421,head 421,H421"/>
    <w:basedOn w:val="prastasis"/>
    <w:next w:val="prastasis"/>
    <w:link w:val="Antrat4Diagrama"/>
    <w:uiPriority w:val="9"/>
    <w:qFormat/>
    <w:pPr>
      <w:keepNext/>
      <w:outlineLvl w:val="3"/>
    </w:pPr>
    <w:rPr>
      <w:b/>
      <w:szCs w:val="20"/>
    </w:rPr>
  </w:style>
  <w:style w:type="paragraph" w:styleId="Antrat5">
    <w:name w:val="heading 5"/>
    <w:basedOn w:val="prastasis"/>
    <w:next w:val="prastasis"/>
    <w:link w:val="Antrat5Diagrama"/>
    <w:uiPriority w:val="9"/>
    <w:qFormat/>
    <w:pPr>
      <w:keepNext/>
      <w:jc w:val="both"/>
      <w:outlineLvl w:val="4"/>
    </w:pPr>
    <w:rPr>
      <w:b/>
      <w:sz w:val="22"/>
      <w:szCs w:val="20"/>
    </w:rPr>
  </w:style>
  <w:style w:type="paragraph" w:styleId="Antrat6">
    <w:name w:val="heading 6"/>
    <w:basedOn w:val="prastasis"/>
    <w:next w:val="prastasis"/>
    <w:qFormat/>
    <w:pPr>
      <w:keepNext/>
      <w:spacing w:line="360" w:lineRule="auto"/>
      <w:outlineLvl w:val="5"/>
    </w:pPr>
    <w:rPr>
      <w:b/>
      <w:szCs w:val="20"/>
    </w:rPr>
  </w:style>
  <w:style w:type="paragraph" w:styleId="Antrat7">
    <w:name w:val="heading 7"/>
    <w:basedOn w:val="prastasis"/>
    <w:next w:val="prastasis"/>
    <w:qFormat/>
    <w:pPr>
      <w:keepNext/>
      <w:jc w:val="center"/>
      <w:outlineLvl w:val="6"/>
    </w:pPr>
    <w:rPr>
      <w:i/>
      <w:sz w:val="22"/>
      <w:szCs w:val="20"/>
    </w:rPr>
  </w:style>
  <w:style w:type="paragraph" w:styleId="Antrat8">
    <w:name w:val="heading 8"/>
    <w:basedOn w:val="prastasis"/>
    <w:next w:val="prastasis"/>
    <w:qFormat/>
    <w:pPr>
      <w:keepNext/>
      <w:outlineLvl w:val="7"/>
    </w:pPr>
    <w:rPr>
      <w:b/>
      <w:bCs/>
      <w:sz w:val="22"/>
      <w:szCs w:val="20"/>
    </w:rPr>
  </w:style>
  <w:style w:type="paragraph" w:styleId="Antrat9">
    <w:name w:val="heading 9"/>
    <w:basedOn w:val="prastasis"/>
    <w:next w:val="prastasis"/>
    <w:qFormat/>
    <w:pPr>
      <w:keepNext/>
      <w:spacing w:line="240" w:lineRule="atLeast"/>
      <w:ind w:right="-1"/>
      <w:jc w:val="right"/>
      <w:outlineLvl w:val="8"/>
    </w:pPr>
    <w:rPr>
      <w:b/>
      <w:bCs/>
      <w:sz w:val="2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uiPriority w:val="99"/>
  </w:style>
  <w:style w:type="paragraph" w:styleId="Pavadinimas">
    <w:name w:val="Title"/>
    <w:basedOn w:val="prastasis"/>
    <w:link w:val="PavadinimasDiagrama"/>
    <w:uiPriority w:val="10"/>
    <w:qFormat/>
    <w:pPr>
      <w:jc w:val="center"/>
    </w:pPr>
    <w:rPr>
      <w:b/>
      <w:i/>
      <w:szCs w:val="20"/>
    </w:rPr>
  </w:style>
  <w:style w:type="paragraph" w:customStyle="1" w:styleId="Skyriauspav">
    <w:name w:val="Skyriaus_pav"/>
    <w:basedOn w:val="prastasis"/>
    <w:pPr>
      <w:spacing w:line="240" w:lineRule="atLeast"/>
      <w:jc w:val="center"/>
    </w:pPr>
    <w:rPr>
      <w:rFonts w:ascii="!_Times" w:hAnsi="!_Times"/>
      <w:b/>
      <w:sz w:val="22"/>
      <w:szCs w:val="20"/>
      <w:lang w:val="en-US"/>
    </w:rPr>
  </w:style>
  <w:style w:type="character" w:styleId="Hipersaitas">
    <w:name w:val="Hyperlink"/>
    <w:aliases w:val="Alna"/>
    <w:uiPriority w:val="99"/>
    <w:rPr>
      <w:color w:val="0000FF"/>
      <w:u w:val="single"/>
    </w:rPr>
  </w:style>
  <w:style w:type="paragraph" w:styleId="Pagrindinistekstas">
    <w:name w:val="Body Text"/>
    <w:basedOn w:val="prastasis"/>
    <w:pPr>
      <w:spacing w:line="240" w:lineRule="atLeast"/>
      <w:jc w:val="both"/>
    </w:pPr>
    <w:rPr>
      <w:rFonts w:ascii="MS Serif" w:hAnsi="MS Serif"/>
      <w:sz w:val="22"/>
      <w:szCs w:val="20"/>
    </w:rPr>
  </w:style>
  <w:style w:type="paragraph" w:styleId="Pagrindiniotekstotrauka">
    <w:name w:val="Body Text Indent"/>
    <w:basedOn w:val="prastasis"/>
    <w:pPr>
      <w:ind w:left="68"/>
      <w:jc w:val="both"/>
    </w:pPr>
    <w:rPr>
      <w:sz w:val="22"/>
      <w:szCs w:val="20"/>
    </w:rPr>
  </w:style>
  <w:style w:type="paragraph" w:styleId="Antrats">
    <w:name w:val="header"/>
    <w:basedOn w:val="prastasis"/>
    <w:link w:val="AntratsDiagrama"/>
    <w:uiPriority w:val="99"/>
    <w:pPr>
      <w:tabs>
        <w:tab w:val="center" w:pos="4320"/>
        <w:tab w:val="right" w:pos="8640"/>
      </w:tabs>
    </w:pPr>
    <w:rPr>
      <w:szCs w:val="20"/>
    </w:rPr>
  </w:style>
  <w:style w:type="paragraph" w:styleId="Porat">
    <w:name w:val="footer"/>
    <w:basedOn w:val="prastasis"/>
    <w:link w:val="PoratDiagrama"/>
    <w:uiPriority w:val="99"/>
    <w:pPr>
      <w:tabs>
        <w:tab w:val="center" w:pos="4153"/>
        <w:tab w:val="right" w:pos="8306"/>
      </w:tabs>
    </w:pPr>
  </w:style>
  <w:style w:type="paragraph" w:styleId="Pagrindinistekstas2">
    <w:name w:val="Body Text 2"/>
    <w:basedOn w:val="prastasis"/>
    <w:link w:val="Pagrindinistekstas2Diagrama"/>
    <w:pPr>
      <w:shd w:val="clear" w:color="auto" w:fill="FFFFFF"/>
      <w:autoSpaceDE w:val="0"/>
      <w:autoSpaceDN w:val="0"/>
      <w:adjustRightInd w:val="0"/>
    </w:pPr>
    <w:rPr>
      <w:color w:val="000000"/>
      <w:szCs w:val="22"/>
    </w:rPr>
  </w:style>
  <w:style w:type="paragraph" w:styleId="Komentarotekstas">
    <w:name w:val="annotation text"/>
    <w:basedOn w:val="prastasis"/>
    <w:link w:val="KomentarotekstasDiagrama"/>
    <w:uiPriority w:val="99"/>
    <w:semiHidden/>
    <w:rPr>
      <w:rFonts w:ascii="!_Times" w:hAnsi="!_Times"/>
      <w:b/>
      <w:szCs w:val="20"/>
    </w:rPr>
  </w:style>
  <w:style w:type="paragraph" w:styleId="Antrat">
    <w:name w:val="caption"/>
    <w:aliases w:val="Paveiksliukai,paveikslas,Paveikslo pavadinimas,Table caption"/>
    <w:basedOn w:val="prastasis"/>
    <w:next w:val="prastasis"/>
    <w:link w:val="AntratDiagrama"/>
    <w:uiPriority w:val="35"/>
    <w:qFormat/>
    <w:pPr>
      <w:spacing w:before="120" w:after="120"/>
    </w:pPr>
    <w:rPr>
      <w:b/>
      <w:bCs/>
      <w:sz w:val="20"/>
      <w:szCs w:val="20"/>
    </w:rPr>
  </w:style>
  <w:style w:type="paragraph" w:customStyle="1" w:styleId="Standard">
    <w:name w:val="Standard"/>
    <w:pPr>
      <w:autoSpaceDE w:val="0"/>
      <w:autoSpaceDN w:val="0"/>
      <w:adjustRightInd w:val="0"/>
    </w:pPr>
    <w:rPr>
      <w:sz w:val="24"/>
      <w:szCs w:val="24"/>
    </w:rPr>
  </w:style>
  <w:style w:type="character" w:styleId="Perirtashipersaitas">
    <w:name w:val="FollowedHyperlink"/>
    <w:rPr>
      <w:color w:val="800080"/>
      <w:u w:val="single"/>
    </w:rPr>
  </w:style>
  <w:style w:type="table" w:styleId="Lentelstinklelis">
    <w:name w:val="Table Grid"/>
    <w:aliases w:val="Сетка таблицы GR,CV table,CV1"/>
    <w:basedOn w:val="prastojilentel"/>
    <w:uiPriority w:val="39"/>
    <w:rsid w:val="00371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F04DFE"/>
    <w:rPr>
      <w:rFonts w:ascii="Tahoma" w:hAnsi="Tahoma" w:cs="Tahoma"/>
      <w:sz w:val="16"/>
      <w:szCs w:val="16"/>
    </w:rPr>
  </w:style>
  <w:style w:type="paragraph" w:styleId="prastasiniatinklio">
    <w:name w:val="Normal (Web)"/>
    <w:basedOn w:val="prastasis"/>
    <w:rsid w:val="000B3775"/>
    <w:pPr>
      <w:spacing w:before="100" w:beforeAutospacing="1" w:after="100" w:afterAutospacing="1"/>
      <w:jc w:val="both"/>
    </w:pPr>
    <w:rPr>
      <w:color w:val="000000"/>
    </w:rPr>
  </w:style>
  <w:style w:type="character" w:customStyle="1" w:styleId="hdrtxt">
    <w:name w:val="hdrtxt"/>
    <w:basedOn w:val="Numatytasispastraiposriftas"/>
    <w:rsid w:val="00CF262F"/>
  </w:style>
  <w:style w:type="character" w:styleId="Komentaronuoroda">
    <w:name w:val="annotation reference"/>
    <w:uiPriority w:val="99"/>
    <w:rsid w:val="007779C8"/>
    <w:rPr>
      <w:sz w:val="16"/>
      <w:szCs w:val="16"/>
    </w:rPr>
  </w:style>
  <w:style w:type="paragraph" w:styleId="Komentarotema">
    <w:name w:val="annotation subject"/>
    <w:basedOn w:val="Komentarotekstas"/>
    <w:next w:val="Komentarotekstas"/>
    <w:link w:val="KomentarotemaDiagrama"/>
    <w:uiPriority w:val="99"/>
    <w:rsid w:val="007779C8"/>
    <w:rPr>
      <w:rFonts w:ascii="Times New Roman" w:hAnsi="Times New Roman"/>
      <w:bCs/>
      <w:sz w:val="20"/>
    </w:rPr>
  </w:style>
  <w:style w:type="character" w:customStyle="1" w:styleId="KomentarotekstasDiagrama">
    <w:name w:val="Komentaro tekstas Diagrama"/>
    <w:link w:val="Komentarotekstas"/>
    <w:uiPriority w:val="99"/>
    <w:semiHidden/>
    <w:rsid w:val="007779C8"/>
    <w:rPr>
      <w:rFonts w:ascii="!_Times" w:hAnsi="!_Times"/>
      <w:b/>
      <w:sz w:val="24"/>
      <w:lang w:val="en-GB" w:eastAsia="en-US"/>
    </w:rPr>
  </w:style>
  <w:style w:type="character" w:customStyle="1" w:styleId="KomentarotemaDiagrama">
    <w:name w:val="Komentaro tema Diagrama"/>
    <w:basedOn w:val="KomentarotekstasDiagrama"/>
    <w:link w:val="Komentarotema"/>
    <w:uiPriority w:val="99"/>
    <w:rsid w:val="007779C8"/>
    <w:rPr>
      <w:rFonts w:ascii="!_Times" w:hAnsi="!_Times"/>
      <w:b/>
      <w:sz w:val="24"/>
      <w:lang w:val="en-GB" w:eastAsia="en-US"/>
    </w:rPr>
  </w:style>
  <w:style w:type="character" w:customStyle="1" w:styleId="AntratsDiagrama">
    <w:name w:val="Antraštės Diagrama"/>
    <w:link w:val="Antrats"/>
    <w:uiPriority w:val="99"/>
    <w:rsid w:val="00CF5564"/>
    <w:rPr>
      <w:sz w:val="24"/>
      <w:lang w:eastAsia="en-US"/>
    </w:rPr>
  </w:style>
  <w:style w:type="character" w:customStyle="1" w:styleId="Antrat1Diagrama">
    <w:name w:val="Antraštė 1 Diagrama"/>
    <w:aliases w:val="Headline 1 Diagrama,h1 Diagrama,Hoofdstuk Diagrama,Section Heading Diagrama,A MAJOR/BOLD Diagrama,Heading 1 CFMU Diagrama,Para 1 Diagrama,l1 Diagrama,Head 1 (Chapter heading) Diagrama,Head 1 Diagrama,Head 11 Diagrama,Head 12 Diagrama"/>
    <w:link w:val="Antrat1"/>
    <w:uiPriority w:val="9"/>
    <w:locked/>
    <w:rsid w:val="0094760E"/>
    <w:rPr>
      <w:b/>
      <w:sz w:val="16"/>
      <w:lang w:eastAsia="en-US"/>
    </w:rPr>
  </w:style>
  <w:style w:type="character" w:customStyle="1" w:styleId="Antrat2Diagrama">
    <w:name w:val="Antraštė 2 Diagrama"/>
    <w:link w:val="Antrat2"/>
    <w:uiPriority w:val="9"/>
    <w:locked/>
    <w:rsid w:val="0094760E"/>
    <w:rPr>
      <w:b/>
      <w:sz w:val="24"/>
      <w:lang w:eastAsia="en-US"/>
    </w:rPr>
  </w:style>
  <w:style w:type="character" w:customStyle="1" w:styleId="Antrat4Diagrama">
    <w:name w:val="Antraštė 4 Diagrama"/>
    <w:aliases w:val="H4 Diagrama,4 Diagrama,Propos Diagrama,DNV-H4 Diagrama,h4 Diagrama,h4 sub sub heading Diagrama,Sub Sub Paragraph Diagrama,Heading 4 CFMU Diagrama,Para 4 Diagrama,chapitre 1.1.1.1 Diagrama,Contrat 4 Diagrama,Sub-paragraph Diagrama"/>
    <w:link w:val="Antrat4"/>
    <w:uiPriority w:val="9"/>
    <w:locked/>
    <w:rsid w:val="0094760E"/>
    <w:rPr>
      <w:b/>
      <w:sz w:val="24"/>
      <w:lang w:eastAsia="en-US"/>
    </w:rPr>
  </w:style>
  <w:style w:type="character" w:customStyle="1" w:styleId="Pagrindinistekstas2Diagrama">
    <w:name w:val="Pagrindinis tekstas 2 Diagrama"/>
    <w:link w:val="Pagrindinistekstas2"/>
    <w:locked/>
    <w:rsid w:val="0094760E"/>
    <w:rPr>
      <w:color w:val="000000"/>
      <w:sz w:val="24"/>
      <w:szCs w:val="22"/>
      <w:shd w:val="clear" w:color="auto" w:fill="FFFFFF"/>
      <w:lang w:eastAsia="en-US"/>
    </w:rPr>
  </w:style>
  <w:style w:type="paragraph" w:styleId="Sraopastraipa">
    <w:name w:val="List Paragraph"/>
    <w:aliases w:val="ERP-List Paragraph,List Paragraph1,List Paragraph11,Numbering,List Paragraph Red,Bullet EY,List Paragraph2,List not in Table,Paragraph,List Paragraph21,Lentele,Table of contents numbered,Sąrašo pastraipa1"/>
    <w:basedOn w:val="prastasis"/>
    <w:link w:val="SraopastraipaDiagrama"/>
    <w:qFormat/>
    <w:rsid w:val="00205FA4"/>
    <w:pPr>
      <w:ind w:left="720"/>
      <w:contextualSpacing/>
    </w:pPr>
    <w:rPr>
      <w:rFonts w:ascii="TimesLT" w:hAnsi="TimesLT"/>
      <w:szCs w:val="20"/>
      <w:lang w:val="x-none" w:eastAsia="x-non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List not in Table Diagrama,Paragraph Diagrama"/>
    <w:link w:val="Sraopastraipa"/>
    <w:locked/>
    <w:rsid w:val="00205FA4"/>
    <w:rPr>
      <w:rFonts w:ascii="TimesLT" w:hAnsi="TimesLT"/>
      <w:sz w:val="24"/>
      <w:lang w:val="x-none" w:eastAsia="x-none"/>
    </w:rPr>
  </w:style>
  <w:style w:type="paragraph" w:styleId="Betarp">
    <w:name w:val="No Spacing"/>
    <w:link w:val="BetarpDiagrama"/>
    <w:uiPriority w:val="1"/>
    <w:qFormat/>
    <w:rsid w:val="00205FA4"/>
    <w:rPr>
      <w:sz w:val="24"/>
      <w:szCs w:val="24"/>
      <w:lang w:val="en-GB"/>
    </w:rPr>
  </w:style>
  <w:style w:type="character" w:customStyle="1" w:styleId="Bodytext2">
    <w:name w:val="Body text (2)_"/>
    <w:link w:val="Bodytext20"/>
    <w:locked/>
    <w:rsid w:val="008D2A55"/>
    <w:rPr>
      <w:sz w:val="24"/>
      <w:szCs w:val="24"/>
      <w:shd w:val="clear" w:color="auto" w:fill="FFFFFF"/>
    </w:rPr>
  </w:style>
  <w:style w:type="paragraph" w:customStyle="1" w:styleId="Bodytext20">
    <w:name w:val="Body text (2)"/>
    <w:basedOn w:val="prastasis"/>
    <w:link w:val="Bodytext2"/>
    <w:rsid w:val="008D2A55"/>
    <w:pPr>
      <w:shd w:val="clear" w:color="auto" w:fill="FFFFFF"/>
      <w:spacing w:after="240" w:line="0" w:lineRule="atLeast"/>
    </w:pPr>
    <w:rPr>
      <w:lang w:val="en-US"/>
    </w:rPr>
  </w:style>
  <w:style w:type="paragraph" w:customStyle="1" w:styleId="Patvirtinta">
    <w:name w:val="Patvirtinta"/>
    <w:rsid w:val="00B44BD8"/>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CharStyle30">
    <w:name w:val="Char Style 30"/>
    <w:basedOn w:val="Numatytasispastraiposriftas"/>
    <w:rsid w:val="0073685E"/>
    <w:rPr>
      <w:rFonts w:ascii="Times New Roman" w:eastAsia="Times New Roman" w:hAnsi="Times New Roman" w:cs="Times New Roman"/>
      <w:color w:val="000000"/>
      <w:spacing w:val="0"/>
      <w:w w:val="100"/>
      <w:position w:val="0"/>
      <w:sz w:val="20"/>
      <w:szCs w:val="20"/>
      <w:shd w:val="clear" w:color="auto" w:fill="FFFFFF"/>
      <w:lang w:val="en-US" w:eastAsia="en-US" w:bidi="en-US"/>
    </w:rPr>
  </w:style>
  <w:style w:type="paragraph" w:customStyle="1" w:styleId="BodyText1">
    <w:name w:val="Body Text1"/>
    <w:uiPriority w:val="99"/>
    <w:rsid w:val="00B02A1D"/>
    <w:pPr>
      <w:snapToGrid w:val="0"/>
      <w:ind w:firstLine="312"/>
      <w:jc w:val="both"/>
    </w:pPr>
    <w:rPr>
      <w:rFonts w:ascii="TimesLT" w:hAnsi="TimesLT"/>
    </w:rPr>
  </w:style>
  <w:style w:type="character" w:customStyle="1" w:styleId="PaprastasistekstasDiagrama">
    <w:name w:val="Paprastasis tekstas Diagrama"/>
    <w:link w:val="Paprastasistekstas"/>
    <w:uiPriority w:val="99"/>
    <w:semiHidden/>
    <w:rsid w:val="0035218C"/>
    <w:rPr>
      <w:rFonts w:ascii="Courier New" w:eastAsia="Calibri" w:hAnsi="Courier New" w:cs="Courier New"/>
      <w:sz w:val="24"/>
      <w:lang w:val="lt-LT"/>
    </w:rPr>
  </w:style>
  <w:style w:type="paragraph" w:styleId="Paprastasistekstas">
    <w:name w:val="Plain Text"/>
    <w:basedOn w:val="prastasis"/>
    <w:link w:val="PaprastasistekstasDiagrama"/>
    <w:uiPriority w:val="99"/>
    <w:semiHidden/>
    <w:rsid w:val="0035218C"/>
    <w:rPr>
      <w:rFonts w:ascii="Courier New" w:eastAsia="Calibri" w:hAnsi="Courier New" w:cs="Courier New"/>
      <w:szCs w:val="20"/>
    </w:rPr>
  </w:style>
  <w:style w:type="character" w:customStyle="1" w:styleId="PlainTextChar1">
    <w:name w:val="Plain Text Char1"/>
    <w:basedOn w:val="Numatytasispastraiposriftas"/>
    <w:semiHidden/>
    <w:rsid w:val="0035218C"/>
    <w:rPr>
      <w:rFonts w:ascii="Consolas" w:hAnsi="Consolas"/>
      <w:sz w:val="21"/>
      <w:szCs w:val="21"/>
      <w:lang w:val="en-GB"/>
    </w:rPr>
  </w:style>
  <w:style w:type="paragraph" w:customStyle="1" w:styleId="betraukos">
    <w:name w:val="be_įtraukos"/>
    <w:basedOn w:val="prastasis"/>
    <w:rsid w:val="00AC1904"/>
    <w:pPr>
      <w:tabs>
        <w:tab w:val="left" w:pos="4820"/>
        <w:tab w:val="right" w:pos="9638"/>
      </w:tabs>
      <w:jc w:val="both"/>
    </w:pPr>
  </w:style>
  <w:style w:type="paragraph" w:customStyle="1" w:styleId="ColorfulList-Accent11">
    <w:name w:val="Colorful List - Accent 11"/>
    <w:basedOn w:val="prastasis"/>
    <w:qFormat/>
    <w:rsid w:val="00AC1904"/>
    <w:pPr>
      <w:ind w:left="720"/>
    </w:pPr>
    <w:rPr>
      <w:szCs w:val="20"/>
      <w:lang w:val="en-US" w:eastAsia="lt-LT"/>
    </w:rPr>
  </w:style>
  <w:style w:type="character" w:customStyle="1" w:styleId="ColorfulShading-Accent3Char">
    <w:name w:val="Colorful Shading - Accent 3 Char"/>
    <w:link w:val="Spalvotasspalvinimas3parykinimas"/>
    <w:uiPriority w:val="99"/>
    <w:locked/>
    <w:rsid w:val="00AC1904"/>
    <w:rPr>
      <w:rFonts w:ascii="Times New Roman" w:hAnsi="Times New Roman"/>
      <w:sz w:val="24"/>
      <w:szCs w:val="24"/>
      <w:lang w:eastAsia="en-US"/>
    </w:rPr>
  </w:style>
  <w:style w:type="table" w:styleId="Spalvotasspalvinimas3parykinimas">
    <w:name w:val="Colorful Shading Accent 3"/>
    <w:basedOn w:val="prastojilentel"/>
    <w:link w:val="ColorfulShading-Accent3Char"/>
    <w:uiPriority w:val="99"/>
    <w:rsid w:val="00AC1904"/>
    <w:rPr>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6" w:space="0" w:color="FFFFFF" w:themeColor="background1"/>
        </w:tcBorders>
        <w:shd w:val="clear" w:color="auto" w:fill="5E7530" w:themeFill="accent3" w:themeFillShade="99"/>
      </w:tcPr>
    </w:tblStylePr>
    <w:tblStylePr w:type="firstCol">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customStyle="1" w:styleId="10">
    <w:name w:val="Абзац списка1"/>
    <w:basedOn w:val="prastasis"/>
    <w:rsid w:val="00AC1904"/>
    <w:pPr>
      <w:ind w:left="720"/>
    </w:pPr>
    <w:rPr>
      <w:rFonts w:ascii="Calibri" w:hAnsi="Calibri" w:cs="Calibri"/>
      <w:sz w:val="22"/>
      <w:szCs w:val="22"/>
      <w:lang w:val="ru-RU"/>
    </w:rPr>
  </w:style>
  <w:style w:type="paragraph" w:customStyle="1" w:styleId="1">
    <w:name w:val="Раздел 1"/>
    <w:next w:val="prastasis"/>
    <w:qFormat/>
    <w:rsid w:val="00AC1904"/>
    <w:pPr>
      <w:keepNext/>
      <w:widowControl w:val="0"/>
      <w:numPr>
        <w:numId w:val="19"/>
      </w:numPr>
      <w:suppressAutoHyphens/>
      <w:spacing w:before="240" w:after="120" w:line="264" w:lineRule="auto"/>
      <w:jc w:val="both"/>
      <w:outlineLvl w:val="1"/>
    </w:pPr>
    <w:rPr>
      <w:rFonts w:eastAsia="DejaVu Sans" w:cs="DejaVu Sans"/>
      <w:b/>
      <w:bCs/>
      <w:kern w:val="1"/>
      <w:sz w:val="28"/>
      <w:szCs w:val="28"/>
      <w:lang w:val="ru-RU" w:eastAsia="hi-IN" w:bidi="hi-IN"/>
    </w:rPr>
  </w:style>
  <w:style w:type="paragraph" w:customStyle="1" w:styleId="2">
    <w:name w:val="Раздел 2"/>
    <w:basedOn w:val="1"/>
    <w:next w:val="prastasis"/>
    <w:qFormat/>
    <w:rsid w:val="00AC1904"/>
    <w:pPr>
      <w:numPr>
        <w:ilvl w:val="1"/>
      </w:numPr>
      <w:tabs>
        <w:tab w:val="num" w:pos="1440"/>
      </w:tabs>
      <w:ind w:left="1440" w:hanging="360"/>
    </w:pPr>
    <w:rPr>
      <w:bCs w:val="0"/>
      <w:sz w:val="24"/>
      <w:szCs w:val="24"/>
      <w:lang w:val="x-none"/>
    </w:rPr>
  </w:style>
  <w:style w:type="paragraph" w:customStyle="1" w:styleId="3">
    <w:name w:val="Раздел 3"/>
    <w:next w:val="prastasis"/>
    <w:qFormat/>
    <w:rsid w:val="00AC1904"/>
    <w:pPr>
      <w:numPr>
        <w:ilvl w:val="2"/>
        <w:numId w:val="19"/>
      </w:numPr>
      <w:spacing w:before="240" w:after="120" w:line="276" w:lineRule="auto"/>
      <w:ind w:left="1224"/>
    </w:pPr>
    <w:rPr>
      <w:rFonts w:eastAsia="DejaVu Sans" w:cs="DejaVu Sans"/>
      <w:b/>
      <w:kern w:val="1"/>
      <w:sz w:val="28"/>
      <w:szCs w:val="24"/>
      <w:lang w:val="ru-RU" w:eastAsia="hi-IN" w:bidi="hi-IN"/>
    </w:rPr>
  </w:style>
  <w:style w:type="character" w:customStyle="1" w:styleId="DebesliotekstasDiagrama">
    <w:name w:val="Debesėlio tekstas Diagrama"/>
    <w:basedOn w:val="Numatytasispastraiposriftas"/>
    <w:link w:val="Debesliotekstas"/>
    <w:uiPriority w:val="99"/>
    <w:semiHidden/>
    <w:rsid w:val="00AC1904"/>
    <w:rPr>
      <w:rFonts w:ascii="Tahoma" w:hAnsi="Tahoma" w:cs="Tahoma"/>
      <w:sz w:val="16"/>
      <w:szCs w:val="16"/>
      <w:lang w:val="en-GB"/>
    </w:rPr>
  </w:style>
  <w:style w:type="paragraph" w:customStyle="1" w:styleId="Indent2">
    <w:name w:val="Indent 2"/>
    <w:basedOn w:val="prastasis"/>
    <w:rsid w:val="00AC1904"/>
    <w:pPr>
      <w:ind w:left="360"/>
    </w:pPr>
    <w:rPr>
      <w:lang w:eastAsia="lt-LT"/>
    </w:rPr>
  </w:style>
  <w:style w:type="character" w:customStyle="1" w:styleId="AntratDiagrama">
    <w:name w:val="Antraštė Diagrama"/>
    <w:aliases w:val="Paveiksliukai Diagrama,paveikslas Diagrama,Paveikslo pavadinimas Diagrama,Table caption Diagrama"/>
    <w:link w:val="Antrat"/>
    <w:uiPriority w:val="35"/>
    <w:rsid w:val="00AC1904"/>
    <w:rPr>
      <w:b/>
      <w:bCs/>
      <w:lang w:val="en-GB"/>
    </w:rPr>
  </w:style>
  <w:style w:type="paragraph" w:customStyle="1" w:styleId="ListNum">
    <w:name w:val="List Num"/>
    <w:basedOn w:val="prastasis"/>
    <w:link w:val="ListNumCharChar"/>
    <w:uiPriority w:val="99"/>
    <w:rsid w:val="00AC1904"/>
    <w:pPr>
      <w:numPr>
        <w:numId w:val="21"/>
      </w:numPr>
      <w:spacing w:before="100" w:after="100" w:line="276" w:lineRule="auto"/>
    </w:pPr>
    <w:rPr>
      <w:rFonts w:eastAsia="Calibri"/>
      <w:lang w:eastAsia="lt-LT"/>
    </w:rPr>
  </w:style>
  <w:style w:type="character" w:customStyle="1" w:styleId="ListNumCharChar">
    <w:name w:val="List Num Char Char"/>
    <w:link w:val="ListNum"/>
    <w:uiPriority w:val="99"/>
    <w:rsid w:val="00AC1904"/>
    <w:rPr>
      <w:rFonts w:eastAsia="Calibri"/>
      <w:sz w:val="24"/>
      <w:szCs w:val="24"/>
      <w:lang w:val="lt-LT" w:eastAsia="lt-LT"/>
    </w:rPr>
  </w:style>
  <w:style w:type="paragraph" w:customStyle="1" w:styleId="Paveikslai">
    <w:name w:val="Paveikslai"/>
    <w:basedOn w:val="prastasis"/>
    <w:link w:val="PaveikslaiChar"/>
    <w:qFormat/>
    <w:rsid w:val="00AC1904"/>
    <w:pPr>
      <w:numPr>
        <w:numId w:val="20"/>
      </w:numPr>
      <w:tabs>
        <w:tab w:val="left" w:pos="851"/>
      </w:tabs>
      <w:spacing w:before="100" w:beforeAutospacing="1" w:after="100" w:afterAutospacing="1"/>
    </w:pPr>
    <w:rPr>
      <w:rFonts w:eastAsia="Calibri"/>
      <w:b/>
      <w:sz w:val="20"/>
      <w:szCs w:val="20"/>
    </w:rPr>
  </w:style>
  <w:style w:type="character" w:customStyle="1" w:styleId="PaveikslaiChar">
    <w:name w:val="Paveikslai Char"/>
    <w:link w:val="Paveikslai"/>
    <w:rsid w:val="00AC1904"/>
    <w:rPr>
      <w:rFonts w:eastAsia="Calibri"/>
      <w:b/>
      <w:lang w:val="lt-LT"/>
    </w:rPr>
  </w:style>
  <w:style w:type="paragraph" w:customStyle="1" w:styleId="lentelstekstas">
    <w:name w:val="lentelės tekstas"/>
    <w:link w:val="lentelstekstasChar"/>
    <w:qFormat/>
    <w:rsid w:val="00AC1904"/>
    <w:pPr>
      <w:spacing w:line="300" w:lineRule="auto"/>
    </w:pPr>
    <w:rPr>
      <w:szCs w:val="24"/>
      <w:lang w:val="lt-LT"/>
    </w:rPr>
  </w:style>
  <w:style w:type="character" w:customStyle="1" w:styleId="lentelstekstasChar">
    <w:name w:val="lentelės tekstas Char"/>
    <w:link w:val="lentelstekstas"/>
    <w:rsid w:val="00AC1904"/>
    <w:rPr>
      <w:szCs w:val="24"/>
      <w:lang w:val="lt-LT"/>
    </w:rPr>
  </w:style>
  <w:style w:type="paragraph" w:customStyle="1" w:styleId="Elsislentelesnr2lygis">
    <w:name w:val="Elsis_lenteles_nr_2_lygis"/>
    <w:basedOn w:val="Elsislentelesnr1lygis"/>
    <w:rsid w:val="00AC1904"/>
    <w:pPr>
      <w:numPr>
        <w:ilvl w:val="1"/>
      </w:numPr>
      <w:ind w:left="459" w:hanging="459"/>
    </w:pPr>
  </w:style>
  <w:style w:type="paragraph" w:customStyle="1" w:styleId="Elsislentelesnr1lygis">
    <w:name w:val="Elsis_lenteles_nr_1_lygis"/>
    <w:basedOn w:val="prastasis"/>
    <w:rsid w:val="00AC1904"/>
    <w:pPr>
      <w:numPr>
        <w:numId w:val="25"/>
      </w:numPr>
      <w:spacing w:before="60" w:after="60"/>
    </w:pPr>
    <w:rPr>
      <w:rFonts w:ascii="Arial" w:hAnsi="Arial"/>
      <w:sz w:val="18"/>
      <w:szCs w:val="20"/>
      <w:lang w:eastAsia="lt-LT"/>
    </w:rPr>
  </w:style>
  <w:style w:type="paragraph" w:customStyle="1" w:styleId="Elsislentelesnr3lygis">
    <w:name w:val="Elsis_lenteles_nr_3_lygis"/>
    <w:basedOn w:val="Elsislentelesnr2lygis"/>
    <w:rsid w:val="00AC1904"/>
    <w:pPr>
      <w:numPr>
        <w:ilvl w:val="2"/>
      </w:numPr>
      <w:ind w:left="567" w:hanging="567"/>
    </w:pPr>
  </w:style>
  <w:style w:type="character" w:customStyle="1" w:styleId="Antrat3Diagrama">
    <w:name w:val="Antraštė 3 Diagrama"/>
    <w:basedOn w:val="Numatytasispastraiposriftas"/>
    <w:link w:val="Antrat3"/>
    <w:uiPriority w:val="9"/>
    <w:rsid w:val="00AC1904"/>
    <w:rPr>
      <w:b/>
      <w:i/>
      <w:sz w:val="24"/>
      <w:lang w:val="lt-LT"/>
    </w:rPr>
  </w:style>
  <w:style w:type="paragraph" w:customStyle="1" w:styleId="xl24">
    <w:name w:val="xl24"/>
    <w:basedOn w:val="prastasis"/>
    <w:rsid w:val="00AC1904"/>
    <w:pPr>
      <w:spacing w:before="100" w:beforeAutospacing="1" w:after="100" w:afterAutospacing="1"/>
      <w:textAlignment w:val="top"/>
    </w:pPr>
  </w:style>
  <w:style w:type="paragraph" w:styleId="Turinys2">
    <w:name w:val="toc 2"/>
    <w:basedOn w:val="prastasis"/>
    <w:next w:val="prastasis"/>
    <w:autoRedefine/>
    <w:uiPriority w:val="39"/>
    <w:unhideWhenUsed/>
    <w:rsid w:val="00AC1904"/>
    <w:pPr>
      <w:tabs>
        <w:tab w:val="left" w:pos="709"/>
        <w:tab w:val="right" w:leader="dot" w:pos="9628"/>
      </w:tabs>
      <w:spacing w:after="100" w:line="276" w:lineRule="auto"/>
      <w:ind w:left="220"/>
    </w:pPr>
    <w:rPr>
      <w:rFonts w:asciiTheme="minorHAnsi" w:eastAsiaTheme="minorHAnsi" w:hAnsiTheme="minorHAnsi" w:cstheme="minorBidi"/>
      <w:sz w:val="22"/>
      <w:szCs w:val="22"/>
    </w:rPr>
  </w:style>
  <w:style w:type="character" w:customStyle="1" w:styleId="Reference">
    <w:name w:val="Reference"/>
    <w:uiPriority w:val="1"/>
    <w:qFormat/>
    <w:rsid w:val="00AC1904"/>
    <w:rPr>
      <w:i/>
    </w:rPr>
  </w:style>
  <w:style w:type="character" w:customStyle="1" w:styleId="Antrat5Diagrama">
    <w:name w:val="Antraštė 5 Diagrama"/>
    <w:basedOn w:val="Numatytasispastraiposriftas"/>
    <w:link w:val="Antrat5"/>
    <w:uiPriority w:val="9"/>
    <w:rsid w:val="00AC1904"/>
    <w:rPr>
      <w:b/>
      <w:sz w:val="22"/>
      <w:lang w:val="lt-LT"/>
    </w:rPr>
  </w:style>
  <w:style w:type="character" w:customStyle="1" w:styleId="PoratDiagrama">
    <w:name w:val="Poraštė Diagrama"/>
    <w:basedOn w:val="Numatytasispastraiposriftas"/>
    <w:link w:val="Porat"/>
    <w:uiPriority w:val="99"/>
    <w:rsid w:val="00AC1904"/>
    <w:rPr>
      <w:sz w:val="24"/>
      <w:szCs w:val="24"/>
      <w:lang w:val="en-GB"/>
    </w:rPr>
  </w:style>
  <w:style w:type="character" w:customStyle="1" w:styleId="BetarpDiagrama">
    <w:name w:val="Be tarpų Diagrama"/>
    <w:link w:val="Betarp"/>
    <w:uiPriority w:val="1"/>
    <w:rsid w:val="00AC1904"/>
    <w:rPr>
      <w:sz w:val="24"/>
      <w:szCs w:val="24"/>
      <w:lang w:val="en-GB"/>
    </w:rPr>
  </w:style>
  <w:style w:type="paragraph" w:customStyle="1" w:styleId="prastasis1">
    <w:name w:val="Įprastasis1"/>
    <w:rsid w:val="00AC1904"/>
    <w:pPr>
      <w:suppressAutoHyphens/>
      <w:autoSpaceDN w:val="0"/>
      <w:textAlignment w:val="baseline"/>
    </w:pPr>
    <w:rPr>
      <w:sz w:val="24"/>
      <w:szCs w:val="24"/>
      <w:lang w:val="lt-LT" w:eastAsia="lt-LT"/>
    </w:rPr>
  </w:style>
  <w:style w:type="paragraph" w:styleId="Turinys3">
    <w:name w:val="toc 3"/>
    <w:basedOn w:val="prastasis"/>
    <w:next w:val="prastasis"/>
    <w:autoRedefine/>
    <w:uiPriority w:val="39"/>
    <w:unhideWhenUsed/>
    <w:rsid w:val="00AC1904"/>
    <w:pPr>
      <w:spacing w:after="100" w:line="276" w:lineRule="auto"/>
      <w:ind w:left="440"/>
    </w:pPr>
    <w:rPr>
      <w:rFonts w:asciiTheme="minorHAnsi" w:eastAsiaTheme="minorHAnsi" w:hAnsiTheme="minorHAnsi" w:cstheme="minorBidi"/>
      <w:sz w:val="22"/>
      <w:szCs w:val="22"/>
    </w:rPr>
  </w:style>
  <w:style w:type="character" w:styleId="Emfaz">
    <w:name w:val="Emphasis"/>
    <w:uiPriority w:val="20"/>
    <w:qFormat/>
    <w:rsid w:val="00AC1904"/>
    <w:rPr>
      <w:i/>
      <w:iCs/>
    </w:rPr>
  </w:style>
  <w:style w:type="paragraph" w:styleId="Iliustracijsraas">
    <w:name w:val="table of figures"/>
    <w:basedOn w:val="prastasis"/>
    <w:next w:val="prastasis"/>
    <w:uiPriority w:val="99"/>
    <w:rsid w:val="00AC1904"/>
    <w:pPr>
      <w:tabs>
        <w:tab w:val="right" w:leader="dot" w:pos="8504"/>
      </w:tabs>
      <w:spacing w:before="120" w:after="120"/>
      <w:ind w:left="400" w:hanging="400"/>
      <w:jc w:val="both"/>
    </w:pPr>
    <w:rPr>
      <w:szCs w:val="20"/>
    </w:rPr>
  </w:style>
  <w:style w:type="character" w:customStyle="1" w:styleId="PavadinimasDiagrama">
    <w:name w:val="Pavadinimas Diagrama"/>
    <w:basedOn w:val="Numatytasispastraiposriftas"/>
    <w:link w:val="Pavadinimas"/>
    <w:uiPriority w:val="10"/>
    <w:rsid w:val="00AC1904"/>
    <w:rPr>
      <w:b/>
      <w:i/>
      <w:sz w:val="24"/>
      <w:lang w:val="en-GB"/>
    </w:rPr>
  </w:style>
  <w:style w:type="table" w:customStyle="1" w:styleId="IKtablestyle">
    <w:name w:val="IK table style"/>
    <w:basedOn w:val="prastojilentel"/>
    <w:uiPriority w:val="99"/>
    <w:rsid w:val="00AC1904"/>
    <w:rPr>
      <w:rFonts w:ascii="akademinisLT2000" w:eastAsiaTheme="minorHAnsi" w:hAnsi="akademinisLT2000" w:cstheme="minorBidi"/>
      <w:sz w:val="18"/>
      <w:szCs w:val="22"/>
      <w:lang w:val="lt-LT"/>
    </w:rPr>
    <w:tblPr>
      <w:tblStyleRowBandSize w:val="1"/>
    </w:tblPr>
    <w:tcPr>
      <w:shd w:val="clear" w:color="auto" w:fill="auto"/>
    </w:tcPr>
    <w:tblStylePr w:type="firstRow">
      <w:pPr>
        <w:wordWrap/>
        <w:jc w:val="center"/>
      </w:pPr>
      <w:rPr>
        <w:rFonts w:ascii="KodchiangUPC" w:hAnsi="KodchiangUPC"/>
        <w:b/>
        <w:color w:val="FFFFFF" w:themeColor="background1"/>
        <w:sz w:val="24"/>
      </w:rPr>
      <w:tblPr/>
      <w:tcPr>
        <w:shd w:val="clear" w:color="auto" w:fill="99A7B8"/>
      </w:tcPr>
    </w:tblStylePr>
    <w:tblStylePr w:type="band1Horz">
      <w:rPr>
        <w:color w:val="auto"/>
      </w:rPr>
      <w:tblPr/>
      <w:tcPr>
        <w:tcBorders>
          <w:bottom w:val="single" w:sz="4" w:space="0" w:color="auto"/>
        </w:tcBorders>
        <w:shd w:val="clear" w:color="auto" w:fill="F6F7F9"/>
      </w:tcPr>
    </w:tblStylePr>
    <w:tblStylePr w:type="band2Horz">
      <w:tblPr/>
      <w:tcPr>
        <w:tcBorders>
          <w:bottom w:val="single" w:sz="4" w:space="0" w:color="auto"/>
        </w:tcBorders>
        <w:shd w:val="clear" w:color="auto" w:fill="auto"/>
      </w:tcPr>
    </w:tblStylePr>
  </w:style>
  <w:style w:type="paragraph" w:customStyle="1" w:styleId="Liststyle">
    <w:name w:val="List style"/>
    <w:basedOn w:val="prastasis"/>
    <w:qFormat/>
    <w:rsid w:val="00AC1904"/>
    <w:pPr>
      <w:spacing w:line="276" w:lineRule="auto"/>
      <w:jc w:val="both"/>
    </w:pPr>
    <w:rPr>
      <w:rFonts w:ascii="Open Sans" w:eastAsiaTheme="minorHAnsi" w:hAnsi="Open Sans" w:cstheme="minorBidi"/>
      <w:spacing w:val="-5"/>
      <w:sz w:val="20"/>
      <w:szCs w:val="22"/>
    </w:rPr>
  </w:style>
  <w:style w:type="paragraph" w:customStyle="1" w:styleId="MediumGrid22">
    <w:name w:val="Medium Grid 22"/>
    <w:uiPriority w:val="1"/>
    <w:qFormat/>
    <w:rsid w:val="00AC1904"/>
    <w:rPr>
      <w:rFonts w:ascii="TimesLT" w:hAnsi="TimesLT"/>
    </w:rPr>
  </w:style>
  <w:style w:type="paragraph" w:customStyle="1" w:styleId="EYTableText">
    <w:name w:val="EY Table Text"/>
    <w:basedOn w:val="prastasis"/>
    <w:rsid w:val="00AC1904"/>
    <w:pPr>
      <w:spacing w:before="120" w:after="120"/>
      <w:jc w:val="both"/>
    </w:pPr>
    <w:rPr>
      <w:rFonts w:ascii="Arial" w:hAnsi="Arial" w:cs="Arial"/>
      <w:sz w:val="20"/>
      <w:szCs w:val="20"/>
      <w:lang w:eastAsia="lt-LT"/>
    </w:rPr>
  </w:style>
  <w:style w:type="paragraph" w:customStyle="1" w:styleId="1lygiobulletai">
    <w:name w:val="!!!! 1 lygio bulletai"/>
    <w:basedOn w:val="prastasis"/>
    <w:locked/>
    <w:rsid w:val="00AC1904"/>
    <w:pPr>
      <w:numPr>
        <w:numId w:val="37"/>
      </w:numPr>
      <w:spacing w:before="120" w:after="120" w:line="260" w:lineRule="atLeast"/>
      <w:jc w:val="both"/>
    </w:pPr>
    <w:rPr>
      <w:rFonts w:ascii="Arial" w:hAnsi="Arial"/>
      <w:color w:val="000000"/>
      <w:sz w:val="20"/>
      <w:szCs w:val="18"/>
      <w:lang w:eastAsia="lt-LT"/>
    </w:rPr>
  </w:style>
  <w:style w:type="paragraph" w:styleId="Turinys1">
    <w:name w:val="toc 1"/>
    <w:basedOn w:val="prastasis"/>
    <w:next w:val="prastasis"/>
    <w:autoRedefine/>
    <w:uiPriority w:val="39"/>
    <w:unhideWhenUsed/>
    <w:rsid w:val="00AC1904"/>
    <w:pPr>
      <w:tabs>
        <w:tab w:val="right" w:leader="dot" w:pos="9628"/>
      </w:tabs>
      <w:spacing w:after="100" w:line="276" w:lineRule="auto"/>
    </w:pPr>
    <w:rPr>
      <w:rFonts w:asciiTheme="minorHAnsi" w:eastAsiaTheme="minorHAnsi" w:hAnsiTheme="minorHAnsi" w:cstheme="minorBidi"/>
      <w:sz w:val="22"/>
      <w:szCs w:val="22"/>
    </w:rPr>
  </w:style>
  <w:style w:type="paragraph" w:styleId="Pataisymai">
    <w:name w:val="Revision"/>
    <w:hidden/>
    <w:uiPriority w:val="99"/>
    <w:semiHidden/>
    <w:rsid w:val="00AC1904"/>
    <w:rPr>
      <w:rFonts w:asciiTheme="minorHAnsi" w:eastAsiaTheme="minorHAnsi" w:hAnsiTheme="minorHAnsi" w:cstheme="minorBidi"/>
      <w:sz w:val="22"/>
      <w:szCs w:val="22"/>
      <w:lang w:val="lt-LT"/>
    </w:rPr>
  </w:style>
  <w:style w:type="character" w:styleId="Puslapioinaosnuoroda">
    <w:name w:val="footnote reference"/>
    <w:basedOn w:val="Numatytasispastraiposriftas"/>
    <w:uiPriority w:val="99"/>
    <w:semiHidden/>
    <w:unhideWhenUsed/>
    <w:rPr>
      <w:vertAlign w:val="superscript"/>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Pr>
      <w:sz w:val="20"/>
      <w:szCs w:val="20"/>
    </w:rPr>
  </w:style>
  <w:style w:type="paragraph" w:styleId="Puslapioinaostekstas">
    <w:name w:val="footnote text"/>
    <w:aliases w:val=" Diagrama1,Diagrama1"/>
    <w:basedOn w:val="prastasis"/>
    <w:link w:val="PuslapioinaostekstasDiagrama"/>
    <w:uiPriority w:val="99"/>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2433">
      <w:bodyDiv w:val="1"/>
      <w:marLeft w:val="0"/>
      <w:marRight w:val="0"/>
      <w:marTop w:val="0"/>
      <w:marBottom w:val="0"/>
      <w:divBdr>
        <w:top w:val="none" w:sz="0" w:space="0" w:color="auto"/>
        <w:left w:val="none" w:sz="0" w:space="0" w:color="auto"/>
        <w:bottom w:val="none" w:sz="0" w:space="0" w:color="auto"/>
        <w:right w:val="none" w:sz="0" w:space="0" w:color="auto"/>
      </w:divBdr>
    </w:div>
    <w:div w:id="740951309">
      <w:bodyDiv w:val="1"/>
      <w:marLeft w:val="0"/>
      <w:marRight w:val="0"/>
      <w:marTop w:val="0"/>
      <w:marBottom w:val="0"/>
      <w:divBdr>
        <w:top w:val="none" w:sz="0" w:space="0" w:color="auto"/>
        <w:left w:val="none" w:sz="0" w:space="0" w:color="auto"/>
        <w:bottom w:val="none" w:sz="0" w:space="0" w:color="auto"/>
        <w:right w:val="none" w:sz="0" w:space="0" w:color="auto"/>
      </w:divBdr>
      <w:divsChild>
        <w:div w:id="2095394717">
          <w:marLeft w:val="0"/>
          <w:marRight w:val="0"/>
          <w:marTop w:val="0"/>
          <w:marBottom w:val="0"/>
          <w:divBdr>
            <w:top w:val="none" w:sz="0" w:space="0" w:color="auto"/>
            <w:left w:val="none" w:sz="0" w:space="0" w:color="auto"/>
            <w:bottom w:val="none" w:sz="0" w:space="0" w:color="auto"/>
            <w:right w:val="none" w:sz="0" w:space="0" w:color="auto"/>
          </w:divBdr>
          <w:divsChild>
            <w:div w:id="119887561">
              <w:marLeft w:val="0"/>
              <w:marRight w:val="0"/>
              <w:marTop w:val="0"/>
              <w:marBottom w:val="150"/>
              <w:divBdr>
                <w:top w:val="single" w:sz="6" w:space="0" w:color="C6C6C6"/>
                <w:left w:val="single" w:sz="6" w:space="0" w:color="C6C6C6"/>
                <w:bottom w:val="single" w:sz="6" w:space="0" w:color="C6C6C6"/>
                <w:right w:val="single" w:sz="6" w:space="0" w:color="C6C6C6"/>
              </w:divBdr>
              <w:divsChild>
                <w:div w:id="2068339502">
                  <w:marLeft w:val="0"/>
                  <w:marRight w:val="0"/>
                  <w:marTop w:val="0"/>
                  <w:marBottom w:val="0"/>
                  <w:divBdr>
                    <w:top w:val="none" w:sz="0" w:space="0" w:color="auto"/>
                    <w:left w:val="none" w:sz="0" w:space="0" w:color="auto"/>
                    <w:bottom w:val="none" w:sz="0" w:space="0" w:color="auto"/>
                    <w:right w:val="none" w:sz="0" w:space="0" w:color="auto"/>
                  </w:divBdr>
                  <w:divsChild>
                    <w:div w:id="194722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686926">
      <w:bodyDiv w:val="1"/>
      <w:marLeft w:val="0"/>
      <w:marRight w:val="0"/>
      <w:marTop w:val="0"/>
      <w:marBottom w:val="0"/>
      <w:divBdr>
        <w:top w:val="none" w:sz="0" w:space="0" w:color="auto"/>
        <w:left w:val="none" w:sz="0" w:space="0" w:color="auto"/>
        <w:bottom w:val="none" w:sz="0" w:space="0" w:color="auto"/>
        <w:right w:val="none" w:sz="0" w:space="0" w:color="auto"/>
      </w:divBdr>
    </w:div>
    <w:div w:id="847914285">
      <w:bodyDiv w:val="1"/>
      <w:marLeft w:val="0"/>
      <w:marRight w:val="0"/>
      <w:marTop w:val="0"/>
      <w:marBottom w:val="0"/>
      <w:divBdr>
        <w:top w:val="none" w:sz="0" w:space="0" w:color="auto"/>
        <w:left w:val="none" w:sz="0" w:space="0" w:color="auto"/>
        <w:bottom w:val="none" w:sz="0" w:space="0" w:color="auto"/>
        <w:right w:val="none" w:sz="0" w:space="0" w:color="auto"/>
      </w:divBdr>
    </w:div>
    <w:div w:id="1371418827">
      <w:bodyDiv w:val="1"/>
      <w:marLeft w:val="0"/>
      <w:marRight w:val="0"/>
      <w:marTop w:val="0"/>
      <w:marBottom w:val="0"/>
      <w:divBdr>
        <w:top w:val="none" w:sz="0" w:space="0" w:color="auto"/>
        <w:left w:val="none" w:sz="0" w:space="0" w:color="auto"/>
        <w:bottom w:val="none" w:sz="0" w:space="0" w:color="auto"/>
        <w:right w:val="none" w:sz="0" w:space="0" w:color="auto"/>
      </w:divBdr>
      <w:divsChild>
        <w:div w:id="1706325092">
          <w:marLeft w:val="0"/>
          <w:marRight w:val="0"/>
          <w:marTop w:val="0"/>
          <w:marBottom w:val="0"/>
          <w:divBdr>
            <w:top w:val="none" w:sz="0" w:space="0" w:color="auto"/>
            <w:left w:val="none" w:sz="0" w:space="0" w:color="auto"/>
            <w:bottom w:val="none" w:sz="0" w:space="0" w:color="auto"/>
            <w:right w:val="none" w:sz="0" w:space="0" w:color="auto"/>
          </w:divBdr>
          <w:divsChild>
            <w:div w:id="1617565246">
              <w:marLeft w:val="0"/>
              <w:marRight w:val="0"/>
              <w:marTop w:val="0"/>
              <w:marBottom w:val="150"/>
              <w:divBdr>
                <w:top w:val="single" w:sz="6" w:space="0" w:color="C6C6C6"/>
                <w:left w:val="single" w:sz="6" w:space="0" w:color="C6C6C6"/>
                <w:bottom w:val="single" w:sz="6" w:space="0" w:color="C6C6C6"/>
                <w:right w:val="single" w:sz="6" w:space="0" w:color="C6C6C6"/>
              </w:divBdr>
              <w:divsChild>
                <w:div w:id="1810323842">
                  <w:marLeft w:val="0"/>
                  <w:marRight w:val="0"/>
                  <w:marTop w:val="0"/>
                  <w:marBottom w:val="0"/>
                  <w:divBdr>
                    <w:top w:val="none" w:sz="0" w:space="0" w:color="auto"/>
                    <w:left w:val="none" w:sz="0" w:space="0" w:color="auto"/>
                    <w:bottom w:val="none" w:sz="0" w:space="0" w:color="auto"/>
                    <w:right w:val="none" w:sz="0" w:space="0" w:color="auto"/>
                  </w:divBdr>
                  <w:divsChild>
                    <w:div w:id="604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348371">
      <w:bodyDiv w:val="1"/>
      <w:marLeft w:val="0"/>
      <w:marRight w:val="0"/>
      <w:marTop w:val="0"/>
      <w:marBottom w:val="0"/>
      <w:divBdr>
        <w:top w:val="none" w:sz="0" w:space="0" w:color="auto"/>
        <w:left w:val="none" w:sz="0" w:space="0" w:color="auto"/>
        <w:bottom w:val="none" w:sz="0" w:space="0" w:color="auto"/>
        <w:right w:val="none" w:sz="0" w:space="0" w:color="auto"/>
      </w:divBdr>
    </w:div>
    <w:div w:id="15494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72E5AA4D8CDD4792AEC81B36F8DBA6" ma:contentTypeVersion="12" ma:contentTypeDescription="Create a new document." ma:contentTypeScope="" ma:versionID="cddde97e412d04e58450e20ed2ccc97d">
  <xsd:schema xmlns:xsd="http://www.w3.org/2001/XMLSchema" xmlns:xs="http://www.w3.org/2001/XMLSchema" xmlns:p="http://schemas.microsoft.com/office/2006/metadata/properties" xmlns:ns2="40e0e95a-20a9-4c97-a511-c409d202b778" xmlns:ns3="016ce629-2c1f-4405-a47a-84246f9bc5f1" targetNamespace="http://schemas.microsoft.com/office/2006/metadata/properties" ma:root="true" ma:fieldsID="13f1f5f93a390c7d25f8cbb72eb89575" ns2:_="" ns3:_="">
    <xsd:import namespace="40e0e95a-20a9-4c97-a511-c409d202b778"/>
    <xsd:import namespace="016ce629-2c1f-4405-a47a-84246f9bc5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0e95a-20a9-4c97-a511-c409d202b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e9ab33b-34c8-42ae-bf49-d3b974f2ea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6ce629-2c1f-4405-a47a-84246f9bc5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3b3415-c43b-403a-a0c8-d325ac89ebe4}" ma:internalName="TaxCatchAll" ma:showField="CatchAllData" ma:web="016ce629-2c1f-4405-a47a-84246f9bc5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e0e95a-20a9-4c97-a511-c409d202b778">
      <Terms xmlns="http://schemas.microsoft.com/office/infopath/2007/PartnerControls"/>
    </lcf76f155ced4ddcb4097134ff3c332f>
    <TaxCatchAll xmlns="016ce629-2c1f-4405-a47a-84246f9bc5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A0BAC-6772-4162-9FBF-526284D7532D}">
  <ds:schemaRefs>
    <ds:schemaRef ds:uri="http://schemas.openxmlformats.org/officeDocument/2006/bibliography"/>
  </ds:schemaRefs>
</ds:datastoreItem>
</file>

<file path=customXml/itemProps2.xml><?xml version="1.0" encoding="utf-8"?>
<ds:datastoreItem xmlns:ds="http://schemas.openxmlformats.org/officeDocument/2006/customXml" ds:itemID="{02114DF8-60C1-406B-A672-99D250FF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0e95a-20a9-4c97-a511-c409d202b778"/>
    <ds:schemaRef ds:uri="016ce629-2c1f-4405-a47a-84246f9b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A97D1-4947-49AE-A61D-AEC6ED1C2EDF}">
  <ds:schemaRefs>
    <ds:schemaRef ds:uri="http://schemas.microsoft.com/office/2006/metadata/propertie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016ce629-2c1f-4405-a47a-84246f9bc5f1"/>
    <ds:schemaRef ds:uri="http://www.w3.org/XML/1998/namespace"/>
    <ds:schemaRef ds:uri="http://schemas.microsoft.com/office/infopath/2007/PartnerControls"/>
    <ds:schemaRef ds:uri="40e0e95a-20a9-4c97-a511-c409d202b778"/>
  </ds:schemaRefs>
</ds:datastoreItem>
</file>

<file path=customXml/itemProps4.xml><?xml version="1.0" encoding="utf-8"?>
<ds:datastoreItem xmlns:ds="http://schemas.openxmlformats.org/officeDocument/2006/customXml" ds:itemID="{6A397A53-FACB-4D10-BAE0-71CDC830F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2557</Words>
  <Characters>18340</Characters>
  <Application>Microsoft Office Word</Application>
  <DocSecurity>0</DocSecurity>
  <Lines>152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Eimantas Minkevičius</cp:lastModifiedBy>
  <cp:revision>58</cp:revision>
  <dcterms:created xsi:type="dcterms:W3CDTF">2022-08-05T08:45:00Z</dcterms:created>
  <dcterms:modified xsi:type="dcterms:W3CDTF">2025-06-26T06:01:00Z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0x010100F572E5AA4D8CDD4792AEC81B36F8DBA6</vt:lpwstr>
  </property>
  <property fmtid="{D5CDD505-2E9C-101B-9397-08002B2CF9AE}" pid="3" name="MediaServiceImageTags">
    <vt:lpwstr/>
  </property>
</Properties>
</file>